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D56E" w14:textId="627197A0" w:rsidR="00E60D99" w:rsidRPr="000B0361" w:rsidRDefault="00E60D99" w:rsidP="000B0361">
      <w:pPr>
        <w:spacing w:line="360" w:lineRule="auto"/>
        <w:jc w:val="right"/>
        <w:rPr>
          <w:rFonts w:ascii="Tahoma" w:hAnsi="Tahoma" w:cs="Tahoma"/>
          <w:b/>
          <w:bCs/>
          <w:i/>
          <w:iCs/>
          <w:sz w:val="22"/>
          <w:szCs w:val="22"/>
        </w:rPr>
      </w:pPr>
      <w:r w:rsidRPr="000B0361">
        <w:rPr>
          <w:rFonts w:ascii="Tahoma" w:hAnsi="Tahoma" w:cs="Tahoma"/>
          <w:b/>
          <w:bCs/>
          <w:i/>
          <w:iCs/>
          <w:sz w:val="22"/>
          <w:szCs w:val="22"/>
        </w:rPr>
        <w:t>ZAŁĄCZNIK NR 1 DO SWZ</w:t>
      </w:r>
    </w:p>
    <w:p w14:paraId="63DBB1E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14:paraId="568A5813" w14:textId="77777777" w:rsidR="000B0361" w:rsidRPr="000B0361" w:rsidRDefault="000B0361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iCs/>
          <w:sz w:val="16"/>
          <w:szCs w:val="16"/>
        </w:rPr>
      </w:pPr>
    </w:p>
    <w:p w14:paraId="1461BFE0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050AA83B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jc w:val="center"/>
        <w:rPr>
          <w:rFonts w:ascii="Tahoma" w:hAnsi="Tahoma" w:cs="Tahoma"/>
          <w:sz w:val="4"/>
          <w:szCs w:val="20"/>
          <w:u w:val="single"/>
        </w:rPr>
      </w:pPr>
    </w:p>
    <w:p w14:paraId="04E487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FFFFFF"/>
        <w:spacing w:line="360" w:lineRule="auto"/>
        <w:rPr>
          <w:rFonts w:ascii="Tahoma" w:hAnsi="Tahoma" w:cs="Tahoma"/>
          <w:sz w:val="18"/>
          <w:szCs w:val="18"/>
        </w:rPr>
      </w:pPr>
    </w:p>
    <w:p w14:paraId="4E245A7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3B063D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00F4428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35A8C05C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25E84D4F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5BEAA45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bCs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Adres do korespondencji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 xml:space="preserve">[wypełnić jeśli jest inny niż adres siedziby*] </w:t>
      </w:r>
      <w:r w:rsidRPr="000B0361">
        <w:rPr>
          <w:rFonts w:ascii="Tahoma" w:hAnsi="Tahoma" w:cs="Tahoma"/>
          <w:bCs/>
          <w:sz w:val="18"/>
          <w:szCs w:val="18"/>
        </w:rPr>
        <w:t>___________________</w:t>
      </w:r>
      <w:r w:rsidR="000B0361">
        <w:rPr>
          <w:rFonts w:ascii="Tahoma" w:hAnsi="Tahoma" w:cs="Tahoma"/>
          <w:bCs/>
          <w:sz w:val="18"/>
          <w:szCs w:val="18"/>
        </w:rPr>
        <w:t>______________</w:t>
      </w:r>
    </w:p>
    <w:p w14:paraId="53B08DB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373A01C5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4762BD4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b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320531E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0C583939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ab/>
        <w:t>__________________________________________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2F97EC11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7248100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519BE42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648CF067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17EFD1F4" w14:textId="3BB1E87F" w:rsidR="00A15715" w:rsidRPr="008E6B84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8E6B84">
        <w:rPr>
          <w:rFonts w:ascii="Tahoma" w:hAnsi="Tahoma" w:cs="Tahoma"/>
          <w:sz w:val="18"/>
          <w:szCs w:val="18"/>
        </w:rPr>
        <w:t xml:space="preserve">dotyczy: </w:t>
      </w:r>
      <w:r w:rsidR="00A15715" w:rsidRPr="008E6B84">
        <w:rPr>
          <w:rFonts w:ascii="Tahoma" w:hAnsi="Tahoma" w:cs="Tahoma"/>
          <w:sz w:val="18"/>
          <w:szCs w:val="18"/>
        </w:rPr>
        <w:t xml:space="preserve">zamówienia </w:t>
      </w:r>
      <w:r w:rsidR="00A15715" w:rsidRPr="008E6B84">
        <w:rPr>
          <w:rFonts w:ascii="Tahoma" w:hAnsi="Tahoma" w:cs="Tahoma"/>
          <w:iCs/>
          <w:sz w:val="18"/>
          <w:szCs w:val="18"/>
        </w:rPr>
        <w:t>publicznego w trybie podstawowym bez negocjacji</w:t>
      </w:r>
    </w:p>
    <w:p w14:paraId="3B2A9B30" w14:textId="33313285" w:rsidR="00E60D99" w:rsidRPr="008E6B84" w:rsidRDefault="00BB4C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8E6B84">
        <w:rPr>
          <w:rFonts w:ascii="Tahoma" w:hAnsi="Tahoma" w:cs="Tahoma"/>
          <w:iCs/>
          <w:sz w:val="18"/>
          <w:szCs w:val="18"/>
        </w:rPr>
        <w:t xml:space="preserve">prowadzonego </w:t>
      </w:r>
      <w:r w:rsidR="00E60D99" w:rsidRPr="008E6B84">
        <w:rPr>
          <w:rFonts w:ascii="Tahoma" w:hAnsi="Tahoma" w:cs="Tahoma"/>
          <w:sz w:val="18"/>
          <w:szCs w:val="18"/>
        </w:rPr>
        <w:t xml:space="preserve">przez: </w:t>
      </w:r>
      <w:r w:rsidR="00E60D99" w:rsidRPr="008E6B84">
        <w:rPr>
          <w:rFonts w:ascii="Tahoma" w:hAnsi="Tahoma" w:cs="Tahoma"/>
          <w:b/>
          <w:sz w:val="18"/>
          <w:szCs w:val="18"/>
        </w:rPr>
        <w:t>Szpital Czerniakowski sp. z o.o.</w:t>
      </w:r>
    </w:p>
    <w:p w14:paraId="6C904991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</w:p>
    <w:p w14:paraId="7663244D" w14:textId="0DA6A8F6" w:rsidR="00E60D99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Znak sprawy: </w:t>
      </w:r>
      <w:r w:rsidR="00FB21A9">
        <w:rPr>
          <w:rFonts w:ascii="Tahoma" w:hAnsi="Tahoma" w:cs="Tahoma"/>
          <w:b/>
          <w:bCs/>
          <w:sz w:val="18"/>
          <w:szCs w:val="18"/>
        </w:rPr>
        <w:t>23</w:t>
      </w:r>
      <w:r w:rsidR="00BB4C99">
        <w:rPr>
          <w:rFonts w:ascii="Tahoma" w:hAnsi="Tahoma" w:cs="Tahoma"/>
          <w:b/>
          <w:bCs/>
          <w:sz w:val="18"/>
          <w:szCs w:val="18"/>
        </w:rPr>
        <w:t>/202</w:t>
      </w:r>
      <w:r w:rsidR="006A2CFD">
        <w:rPr>
          <w:rFonts w:ascii="Tahoma" w:hAnsi="Tahoma" w:cs="Tahoma"/>
          <w:b/>
          <w:bCs/>
          <w:sz w:val="18"/>
          <w:szCs w:val="18"/>
        </w:rPr>
        <w:t>6</w:t>
      </w:r>
    </w:p>
    <w:p w14:paraId="5F55D7F9" w14:textId="65FF0D0C" w:rsidR="00FB21A9" w:rsidRPr="00FB21A9" w:rsidRDefault="00FB21A9" w:rsidP="00FB21A9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kern w:val="0"/>
          <w:sz w:val="18"/>
          <w:szCs w:val="18"/>
        </w:rPr>
      </w:pPr>
      <w:bookmarkStart w:id="1" w:name="_Hlk226701266"/>
      <w:r w:rsidRPr="00FB21A9">
        <w:rPr>
          <w:rFonts w:ascii="Tahoma" w:hAnsi="Tahoma" w:cs="Tahoma"/>
          <w:b/>
          <w:bCs/>
          <w:kern w:val="0"/>
          <w:sz w:val="18"/>
          <w:szCs w:val="18"/>
        </w:rPr>
        <w:t xml:space="preserve">Świadczenie usługi kompleksowej obsługi urządzeń drukujących na potrzeby </w:t>
      </w:r>
      <w:r w:rsidRPr="00FB21A9">
        <w:rPr>
          <w:rFonts w:ascii="Tahoma" w:hAnsi="Tahoma" w:cs="Tahoma"/>
          <w:b/>
          <w:bCs/>
          <w:kern w:val="0"/>
          <w:sz w:val="18"/>
          <w:szCs w:val="18"/>
        </w:rPr>
        <w:br/>
        <w:t>Szpitala Czerniakowskiego sp. z o.o.</w:t>
      </w:r>
    </w:p>
    <w:bookmarkEnd w:id="1"/>
    <w:p w14:paraId="03E617F1" w14:textId="3261547B" w:rsidR="005D0FD9" w:rsidRDefault="00FC452A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</w:pPr>
      <w:r w:rsidRPr="000B0361"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  <w:t xml:space="preserve">   * wypełnić fakultatywnie</w:t>
      </w:r>
    </w:p>
    <w:p w14:paraId="1B041DE0" w14:textId="77777777" w:rsidR="00224793" w:rsidRDefault="00224793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57D47B89" w14:textId="77777777" w:rsidR="00FB21A9" w:rsidRDefault="00FB21A9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6A328375" w14:textId="77777777" w:rsidR="006C0DCF" w:rsidRDefault="006C0DCF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69ADC852" w14:textId="77777777" w:rsidR="008E6B84" w:rsidRDefault="008E6B84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094E61BD" w14:textId="77777777" w:rsidR="001A54EE" w:rsidRPr="004E58B5" w:rsidRDefault="001A54EE" w:rsidP="004E58B5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</w:p>
    <w:p w14:paraId="3C82F6A7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lastRenderedPageBreak/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363D86D0" w14:textId="77777777" w:rsidR="008317B9" w:rsidRPr="007F6EB9" w:rsidRDefault="008317B9" w:rsidP="008317B9">
      <w:pPr>
        <w:pStyle w:val="Akapitzlist"/>
        <w:numPr>
          <w:ilvl w:val="0"/>
          <w:numId w:val="44"/>
        </w:numPr>
        <w:spacing w:line="360" w:lineRule="auto"/>
        <w:ind w:left="284" w:right="-1" w:hanging="284"/>
        <w:jc w:val="both"/>
        <w:rPr>
          <w:rFonts w:ascii="Tahoma" w:hAnsi="Tahoma" w:cs="Tahoma"/>
          <w:b/>
          <w:kern w:val="2"/>
          <w:sz w:val="18"/>
          <w:szCs w:val="18"/>
        </w:rPr>
      </w:pPr>
      <w:r w:rsidRPr="007F6EB9">
        <w:rPr>
          <w:rFonts w:ascii="Tahoma" w:hAnsi="Tahoma" w:cs="Tahoma"/>
          <w:sz w:val="18"/>
          <w:szCs w:val="18"/>
        </w:rPr>
        <w:t xml:space="preserve">Oferujemy wykonanie zamówienia, zgodnie z wymogami Specyfikacji Warunków Zamówienia: </w:t>
      </w:r>
    </w:p>
    <w:p w14:paraId="7F8742EA" w14:textId="3F3C4B43" w:rsidR="008317B9" w:rsidRPr="007D03FD" w:rsidRDefault="008317B9" w:rsidP="00A65477">
      <w:pPr>
        <w:pStyle w:val="Akapitzlist"/>
        <w:numPr>
          <w:ilvl w:val="0"/>
          <w:numId w:val="45"/>
        </w:numPr>
        <w:spacing w:line="360" w:lineRule="auto"/>
        <w:ind w:left="567" w:right="-1" w:hanging="283"/>
        <w:jc w:val="both"/>
        <w:rPr>
          <w:rFonts w:ascii="Tahoma" w:hAnsi="Tahoma" w:cs="Tahoma"/>
          <w:sz w:val="18"/>
          <w:szCs w:val="18"/>
        </w:rPr>
      </w:pPr>
      <w:r w:rsidRPr="007D03FD">
        <w:rPr>
          <w:rFonts w:ascii="Tahoma" w:hAnsi="Tahoma" w:cs="Tahoma"/>
          <w:sz w:val="18"/>
          <w:szCs w:val="18"/>
        </w:rPr>
        <w:t>Cena wydruku jednej strony A4 monochromatycznej wynosi: brutto _______________ zł*</w:t>
      </w:r>
      <w:r w:rsidR="00A65477" w:rsidRPr="007D03FD">
        <w:rPr>
          <w:rFonts w:ascii="Tahoma" w:hAnsi="Tahoma" w:cs="Tahoma"/>
          <w:sz w:val="18"/>
          <w:szCs w:val="18"/>
        </w:rPr>
        <w:t xml:space="preserve"> (netto + VAT)</w:t>
      </w:r>
      <w:r w:rsidRPr="007D03FD">
        <w:rPr>
          <w:rFonts w:ascii="Tahoma" w:hAnsi="Tahoma" w:cs="Tahoma"/>
          <w:sz w:val="18"/>
          <w:szCs w:val="18"/>
        </w:rPr>
        <w:t>, w</w:t>
      </w:r>
      <w:r w:rsidR="00A65477" w:rsidRPr="007D03FD">
        <w:rPr>
          <w:rFonts w:ascii="Tahoma" w:hAnsi="Tahoma" w:cs="Tahoma"/>
          <w:sz w:val="18"/>
          <w:szCs w:val="18"/>
        </w:rPr>
        <w:t> </w:t>
      </w:r>
      <w:r w:rsidRPr="007D03FD">
        <w:rPr>
          <w:rFonts w:ascii="Tahoma" w:hAnsi="Tahoma" w:cs="Tahoma"/>
          <w:sz w:val="18"/>
          <w:szCs w:val="18"/>
        </w:rPr>
        <w:t>tym cenę netto _______________ zł*, stawka podatku VAT ____ %.</w:t>
      </w:r>
    </w:p>
    <w:p w14:paraId="031EFF86" w14:textId="3D2124E1" w:rsidR="008317B9" w:rsidRPr="007D03FD" w:rsidRDefault="008317B9" w:rsidP="00A65477">
      <w:pPr>
        <w:pStyle w:val="Akapitzlist"/>
        <w:numPr>
          <w:ilvl w:val="0"/>
          <w:numId w:val="45"/>
        </w:numPr>
        <w:spacing w:line="360" w:lineRule="auto"/>
        <w:ind w:left="567" w:right="-1" w:hanging="283"/>
        <w:jc w:val="both"/>
        <w:rPr>
          <w:rFonts w:ascii="Tahoma" w:hAnsi="Tahoma" w:cs="Tahoma"/>
          <w:sz w:val="18"/>
          <w:szCs w:val="18"/>
        </w:rPr>
      </w:pPr>
      <w:r w:rsidRPr="007D03FD">
        <w:rPr>
          <w:rFonts w:ascii="Tahoma" w:hAnsi="Tahoma" w:cs="Tahoma"/>
          <w:sz w:val="18"/>
          <w:szCs w:val="18"/>
        </w:rPr>
        <w:t xml:space="preserve">Cena wydruku jednej strony A4 kolorowej wynosi: </w:t>
      </w:r>
      <w:r w:rsidR="00A65477" w:rsidRPr="007D03FD">
        <w:rPr>
          <w:rFonts w:ascii="Tahoma" w:hAnsi="Tahoma" w:cs="Tahoma"/>
          <w:sz w:val="18"/>
          <w:szCs w:val="18"/>
        </w:rPr>
        <w:t>brutto _______________ zł* (netto + VAT),</w:t>
      </w:r>
      <w:r w:rsidRPr="007D03FD">
        <w:rPr>
          <w:rFonts w:ascii="Tahoma" w:hAnsi="Tahoma" w:cs="Tahoma"/>
          <w:sz w:val="18"/>
          <w:szCs w:val="18"/>
        </w:rPr>
        <w:t xml:space="preserve"> w tym cenę netto _______________ zł*, stawka podatku VAT ____ %.</w:t>
      </w:r>
    </w:p>
    <w:p w14:paraId="573D7C8A" w14:textId="70F98FDF" w:rsidR="008317B9" w:rsidRPr="007D03FD" w:rsidRDefault="00A65477" w:rsidP="007D03FD">
      <w:pPr>
        <w:pStyle w:val="Akapitzlist"/>
        <w:numPr>
          <w:ilvl w:val="0"/>
          <w:numId w:val="45"/>
        </w:numPr>
        <w:spacing w:line="360" w:lineRule="auto"/>
        <w:ind w:left="567" w:right="-1" w:hanging="283"/>
        <w:jc w:val="both"/>
        <w:rPr>
          <w:rFonts w:ascii="Tahoma" w:hAnsi="Tahoma" w:cs="Tahoma"/>
          <w:sz w:val="18"/>
          <w:szCs w:val="18"/>
        </w:rPr>
      </w:pPr>
      <w:r w:rsidRPr="007D03FD">
        <w:rPr>
          <w:rFonts w:ascii="Tahoma" w:hAnsi="Tahoma" w:cs="Tahoma"/>
          <w:sz w:val="18"/>
          <w:szCs w:val="18"/>
        </w:rPr>
        <w:t>(</w:t>
      </w:r>
      <w:r w:rsidRPr="007D03FD">
        <w:rPr>
          <w:rFonts w:ascii="Tahoma" w:hAnsi="Tahoma" w:cs="Tahoma"/>
          <w:b/>
          <w:bCs/>
          <w:color w:val="EE0000"/>
          <w:sz w:val="18"/>
          <w:szCs w:val="18"/>
        </w:rPr>
        <w:t>łącznie za 12 miesięcy</w:t>
      </w:r>
      <w:r w:rsidRPr="007D03FD">
        <w:rPr>
          <w:rFonts w:ascii="Tahoma" w:hAnsi="Tahoma" w:cs="Tahoma"/>
          <w:sz w:val="18"/>
          <w:szCs w:val="18"/>
        </w:rPr>
        <w:t xml:space="preserve">), za cenę </w:t>
      </w:r>
      <w:r w:rsidRPr="007D03FD">
        <w:rPr>
          <w:rFonts w:ascii="Tahoma" w:hAnsi="Tahoma" w:cs="Tahoma"/>
          <w:b/>
          <w:bCs/>
          <w:sz w:val="18"/>
          <w:szCs w:val="18"/>
        </w:rPr>
        <w:t>brutto _______________ zł</w:t>
      </w:r>
      <w:r w:rsidRPr="007D03FD">
        <w:rPr>
          <w:rFonts w:ascii="Tahoma" w:hAnsi="Tahoma" w:cs="Tahoma"/>
          <w:sz w:val="18"/>
          <w:szCs w:val="18"/>
        </w:rPr>
        <w:t xml:space="preserve">*, w tym cenę netto _______________ zł*, </w:t>
      </w:r>
      <w:r w:rsidR="007D03FD" w:rsidRPr="007D03FD">
        <w:rPr>
          <w:rFonts w:ascii="Tahoma" w:hAnsi="Tahoma" w:cs="Tahoma"/>
          <w:sz w:val="18"/>
          <w:szCs w:val="18"/>
        </w:rPr>
        <w:t>zgodnie z poniższym: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154"/>
        <w:gridCol w:w="1275"/>
        <w:gridCol w:w="2164"/>
      </w:tblGrid>
      <w:tr w:rsidR="008317B9" w:rsidRPr="007F6EB9" w14:paraId="314664A3" w14:textId="77777777" w:rsidTr="00845A90">
        <w:trPr>
          <w:cantSplit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DF9133" w14:textId="77777777" w:rsidR="008317B9" w:rsidRPr="007F6EB9" w:rsidRDefault="008317B9" w:rsidP="00E31BE6">
            <w:pPr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D244EA" w14:textId="77777777" w:rsidR="008317B9" w:rsidRPr="007F6EB9" w:rsidRDefault="008317B9" w:rsidP="00E31BE6">
            <w:pPr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 xml:space="preserve">Nazwa </w:t>
            </w:r>
          </w:p>
          <w:p w14:paraId="38AABAB9" w14:textId="77777777" w:rsidR="008317B9" w:rsidRPr="007F6EB9" w:rsidRDefault="008317B9" w:rsidP="00E31BE6">
            <w:pPr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przedmiotu zamówienia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CA0C66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Oferowana</w:t>
            </w:r>
          </w:p>
          <w:p w14:paraId="4A4A5994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całkowita</w:t>
            </w:r>
          </w:p>
          <w:p w14:paraId="215B6945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wartość netto</w:t>
            </w:r>
          </w:p>
          <w:p w14:paraId="4AE24220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(w skali 12 m</w:t>
            </w: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noBreakHyphen/>
            </w:r>
            <w:proofErr w:type="spellStart"/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cy</w:t>
            </w:r>
            <w:proofErr w:type="spellEnd"/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)</w:t>
            </w:r>
          </w:p>
          <w:p w14:paraId="650F9918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  <w:vertAlign w:val="superscript"/>
              </w:rPr>
              <w:t>(w zł)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7114E6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Stawka podatku vat</w:t>
            </w:r>
          </w:p>
          <w:p w14:paraId="673B7399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 xml:space="preserve">w % 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ECEAFB0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 xml:space="preserve">Oferowana </w:t>
            </w:r>
          </w:p>
          <w:p w14:paraId="0A36DD7D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 xml:space="preserve">całkowita wartość brutto </w:t>
            </w:r>
          </w:p>
          <w:p w14:paraId="75DBC346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(w skali 12 m</w:t>
            </w: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noBreakHyphen/>
            </w:r>
            <w:proofErr w:type="spellStart"/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cy</w:t>
            </w:r>
            <w:proofErr w:type="spellEnd"/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)</w:t>
            </w:r>
          </w:p>
          <w:p w14:paraId="0ADF3D7C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  <w:vertAlign w:val="superscript"/>
              </w:rPr>
              <w:t>(w zł)</w:t>
            </w:r>
          </w:p>
        </w:tc>
      </w:tr>
      <w:tr w:rsidR="008317B9" w:rsidRPr="007F6EB9" w14:paraId="4BEA33F8" w14:textId="77777777" w:rsidTr="00845A90">
        <w:trPr>
          <w:cantSplit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8F8998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9E77E4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2.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hideMark/>
          </w:tcPr>
          <w:p w14:paraId="776A406A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2361380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4.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F96EC0B" w14:textId="77777777" w:rsidR="008317B9" w:rsidRPr="007F6EB9" w:rsidRDefault="008317B9" w:rsidP="00E31BE6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pacing w:val="5"/>
                <w:sz w:val="18"/>
                <w:szCs w:val="18"/>
              </w:rPr>
              <w:t>5.</w:t>
            </w:r>
          </w:p>
        </w:tc>
      </w:tr>
      <w:tr w:rsidR="008317B9" w:rsidRPr="007F6EB9" w14:paraId="477C8350" w14:textId="77777777" w:rsidTr="00845A90">
        <w:trPr>
          <w:cantSplit/>
          <w:trHeight w:val="6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D87FFE" w14:textId="77777777" w:rsidR="008317B9" w:rsidRPr="007F6EB9" w:rsidRDefault="008317B9" w:rsidP="00E31BE6">
            <w:pPr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B31760" w14:textId="77777777" w:rsidR="008317B9" w:rsidRPr="007F6EB9" w:rsidRDefault="008317B9" w:rsidP="00E31BE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Koszt wydruku jednej strony A4 mono przy wolumenie </w:t>
            </w:r>
          </w:p>
          <w:p w14:paraId="4F94B17D" w14:textId="77777777" w:rsidR="008317B9" w:rsidRPr="007F6EB9" w:rsidRDefault="008317B9" w:rsidP="00E31BE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8.300.000/12 miesięcy 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69ECBE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ABF0D0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259D0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317B9" w:rsidRPr="007F6EB9" w14:paraId="5F59413A" w14:textId="77777777" w:rsidTr="00845A90">
        <w:trPr>
          <w:cantSplit/>
          <w:trHeight w:val="6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C66C8E" w14:textId="77777777" w:rsidR="008317B9" w:rsidRPr="007F6EB9" w:rsidRDefault="008317B9" w:rsidP="00E31BE6">
            <w:pPr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3F4AEA" w14:textId="77777777" w:rsidR="008317B9" w:rsidRPr="007F6EB9" w:rsidRDefault="008317B9" w:rsidP="00E31BE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Koszt wydruku jednej strony A4 kolor przy wolumenie </w:t>
            </w:r>
          </w:p>
          <w:p w14:paraId="3029F037" w14:textId="77777777" w:rsidR="008317B9" w:rsidRPr="007F6EB9" w:rsidRDefault="008317B9" w:rsidP="00E31BE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225.000/12 miesięcy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F13589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9FB484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0D6F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317B9" w:rsidRPr="007F6EB9" w14:paraId="7C32D29E" w14:textId="77777777" w:rsidTr="00845A90">
        <w:trPr>
          <w:cantSplit/>
          <w:trHeight w:val="65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28291B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BDE53F" w14:textId="77777777" w:rsidR="008317B9" w:rsidRPr="007F6EB9" w:rsidRDefault="008317B9" w:rsidP="00E31BE6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F6EB9">
              <w:rPr>
                <w:rFonts w:ascii="Tahoma" w:hAnsi="Tahoma" w:cs="Tahoma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108637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F9CE23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5EC9B" w14:textId="77777777" w:rsidR="008317B9" w:rsidRPr="007F6EB9" w:rsidRDefault="008317B9" w:rsidP="00E31BE6">
            <w:pPr>
              <w:snapToGrid w:val="0"/>
              <w:spacing w:line="276" w:lineRule="auto"/>
              <w:ind w:right="-1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4C6EF35" w14:textId="77777777" w:rsidR="008317B9" w:rsidRPr="007F6EB9" w:rsidRDefault="008317B9" w:rsidP="008317B9">
      <w:pPr>
        <w:spacing w:line="360" w:lineRule="auto"/>
        <w:ind w:right="-1"/>
        <w:rPr>
          <w:rFonts w:ascii="Tahoma" w:hAnsi="Tahoma" w:cs="Tahoma"/>
          <w:i/>
          <w:iCs/>
          <w:kern w:val="144"/>
          <w:sz w:val="18"/>
          <w:szCs w:val="18"/>
        </w:rPr>
      </w:pPr>
      <w:r w:rsidRPr="007F6EB9">
        <w:rPr>
          <w:rFonts w:ascii="Tahoma" w:hAnsi="Tahoma" w:cs="Tahoma"/>
          <w:i/>
          <w:iCs/>
          <w:kern w:val="144"/>
          <w:sz w:val="18"/>
          <w:szCs w:val="18"/>
        </w:rPr>
        <w:t xml:space="preserve">* cena wyrażona do </w:t>
      </w:r>
      <w:r w:rsidRPr="007F6EB9">
        <w:rPr>
          <w:rFonts w:ascii="Tahoma" w:hAnsi="Tahoma" w:cs="Tahoma"/>
          <w:b/>
          <w:bCs/>
          <w:i/>
          <w:iCs/>
          <w:kern w:val="144"/>
          <w:sz w:val="18"/>
          <w:szCs w:val="18"/>
        </w:rPr>
        <w:t>2 miejsc</w:t>
      </w:r>
      <w:r w:rsidRPr="007F6EB9">
        <w:rPr>
          <w:rFonts w:ascii="Tahoma" w:hAnsi="Tahoma" w:cs="Tahoma"/>
          <w:i/>
          <w:iCs/>
          <w:kern w:val="144"/>
          <w:sz w:val="18"/>
          <w:szCs w:val="18"/>
        </w:rPr>
        <w:t xml:space="preserve"> po przecinku</w:t>
      </w:r>
    </w:p>
    <w:p w14:paraId="0DAF7351" w14:textId="77777777" w:rsidR="00C61E79" w:rsidRDefault="00C61E79" w:rsidP="00C61E79">
      <w:pPr>
        <w:spacing w:line="360" w:lineRule="auto"/>
        <w:ind w:right="-1"/>
        <w:jc w:val="both"/>
        <w:rPr>
          <w:rFonts w:ascii="Tahoma" w:hAnsi="Tahoma" w:cs="Tahoma"/>
          <w:sz w:val="18"/>
          <w:szCs w:val="18"/>
        </w:rPr>
      </w:pPr>
    </w:p>
    <w:p w14:paraId="04638300" w14:textId="77777777" w:rsidR="00C61E79" w:rsidRPr="000B0361" w:rsidRDefault="00C61E79" w:rsidP="00C61E79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DF1B58">
        <w:rPr>
          <w:rFonts w:ascii="Tahoma" w:hAnsi="Tahoma" w:cs="Tahoma"/>
          <w:b/>
          <w:color w:val="000099"/>
          <w:sz w:val="18"/>
          <w:szCs w:val="18"/>
        </w:rPr>
        <w:t>Oświadczamy, że kalkulacja ceny powstała na podstawie Specyfikacji Warunków Zamówienia, w</w:t>
      </w:r>
      <w:r>
        <w:rPr>
          <w:rFonts w:ascii="Tahoma" w:hAnsi="Tahoma" w:cs="Tahoma"/>
          <w:b/>
          <w:color w:val="000099"/>
          <w:sz w:val="18"/>
          <w:szCs w:val="18"/>
        </w:rPr>
        <w:t> </w:t>
      </w:r>
      <w:r w:rsidRPr="00DF1B58">
        <w:rPr>
          <w:rFonts w:ascii="Tahoma" w:hAnsi="Tahoma" w:cs="Tahoma"/>
          <w:b/>
          <w:color w:val="000099"/>
          <w:sz w:val="18"/>
          <w:szCs w:val="18"/>
        </w:rPr>
        <w:t>szczególności Opisu przedmiotu zamówienia, stanowiącego załącznik nr 3 do SWZ.</w:t>
      </w:r>
    </w:p>
    <w:p w14:paraId="09665ECD" w14:textId="77777777" w:rsidR="00C61E79" w:rsidRDefault="00C61E79" w:rsidP="00D032C1">
      <w:pPr>
        <w:spacing w:line="360" w:lineRule="auto"/>
        <w:rPr>
          <w:rFonts w:ascii="Tahoma" w:hAnsi="Tahoma" w:cs="Tahoma"/>
          <w:bCs/>
          <w:iCs/>
          <w:sz w:val="18"/>
          <w:szCs w:val="18"/>
        </w:rPr>
      </w:pPr>
    </w:p>
    <w:p w14:paraId="6E86DEF1" w14:textId="34529859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IV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4723B584" w14:textId="4E85D27F" w:rsidR="006234BF" w:rsidRPr="000B0361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z w:val="20"/>
          <w:szCs w:val="20"/>
        </w:rPr>
        <w:t>PRZEDMIOTU ZAMÓWIENIA I OBOWI</w:t>
      </w:r>
      <w:r w:rsidR="00B0035E">
        <w:rPr>
          <w:rFonts w:ascii="Tahoma" w:hAnsi="Tahoma" w:cs="Tahoma"/>
          <w:b/>
          <w:bCs/>
          <w:sz w:val="20"/>
          <w:szCs w:val="20"/>
        </w:rPr>
        <w:t>Ą</w:t>
      </w:r>
      <w:r w:rsidRPr="000B0361">
        <w:rPr>
          <w:rFonts w:ascii="Tahoma" w:hAnsi="Tahoma" w:cs="Tahoma"/>
          <w:b/>
          <w:bCs/>
          <w:sz w:val="20"/>
          <w:szCs w:val="20"/>
        </w:rPr>
        <w:t>ZKÓW WYKONAWCY</w:t>
      </w:r>
    </w:p>
    <w:p w14:paraId="122E050F" w14:textId="77777777" w:rsidR="002C0A11" w:rsidRPr="000B0361" w:rsidRDefault="002C0A11" w:rsidP="00241934">
      <w:pPr>
        <w:spacing w:line="360" w:lineRule="auto"/>
        <w:ind w:left="284"/>
        <w:jc w:val="both"/>
        <w:rPr>
          <w:rFonts w:ascii="Tahoma" w:hAnsi="Tahoma" w:cs="Tahoma"/>
          <w:sz w:val="18"/>
          <w:szCs w:val="18"/>
        </w:rPr>
      </w:pPr>
    </w:p>
    <w:p w14:paraId="0A84B9BD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Akceptujemy </w:t>
      </w:r>
      <w:r w:rsidR="00C24D8B" w:rsidRPr="000B0361">
        <w:rPr>
          <w:rFonts w:ascii="Tahoma" w:hAnsi="Tahoma" w:cs="Tahoma"/>
          <w:b/>
          <w:bCs/>
          <w:sz w:val="18"/>
          <w:szCs w:val="18"/>
        </w:rPr>
        <w:t>6</w:t>
      </w:r>
      <w:r w:rsidR="001F6236" w:rsidRPr="000B0361">
        <w:rPr>
          <w:rFonts w:ascii="Tahoma" w:hAnsi="Tahoma" w:cs="Tahoma"/>
          <w:b/>
          <w:bCs/>
          <w:sz w:val="18"/>
          <w:szCs w:val="18"/>
        </w:rPr>
        <w:t>0</w:t>
      </w:r>
      <w:r w:rsidRPr="000B0361">
        <w:rPr>
          <w:rFonts w:ascii="Tahoma" w:hAnsi="Tahoma" w:cs="Tahoma"/>
          <w:b/>
          <w:sz w:val="18"/>
          <w:szCs w:val="18"/>
        </w:rPr>
        <w:t xml:space="preserve"> dniowy</w:t>
      </w:r>
      <w:r w:rsidRPr="000B0361">
        <w:rPr>
          <w:rFonts w:ascii="Tahoma" w:hAnsi="Tahoma" w:cs="Tahoma"/>
          <w:sz w:val="18"/>
          <w:szCs w:val="18"/>
        </w:rPr>
        <w:t xml:space="preserve"> termin płatności od daty dostarczenia do siedziby Zamawiającego prawidłowo wystawionej faktury.</w:t>
      </w:r>
    </w:p>
    <w:p w14:paraId="20D63E5C" w14:textId="6AB39C01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jesteśmy związani ofertą </w:t>
      </w:r>
      <w:r w:rsidR="00EA5061" w:rsidRPr="00E41278">
        <w:rPr>
          <w:rFonts w:ascii="Tahoma" w:hAnsi="Tahoma" w:cs="Tahoma"/>
          <w:sz w:val="18"/>
          <w:szCs w:val="18"/>
        </w:rPr>
        <w:t xml:space="preserve">w terminie wskazanym w </w:t>
      </w:r>
      <w:r w:rsidR="00EA5061">
        <w:rPr>
          <w:rFonts w:ascii="Tahoma" w:hAnsi="Tahoma" w:cs="Tahoma"/>
          <w:sz w:val="18"/>
          <w:szCs w:val="18"/>
        </w:rPr>
        <w:t xml:space="preserve">Dziale XV </w:t>
      </w:r>
      <w:r w:rsidR="00EA5061" w:rsidRPr="00E41278">
        <w:rPr>
          <w:rFonts w:ascii="Tahoma" w:hAnsi="Tahoma" w:cs="Tahoma"/>
          <w:sz w:val="18"/>
          <w:szCs w:val="18"/>
        </w:rPr>
        <w:t xml:space="preserve">Specyfikacji Warunków Zamówienia tj. </w:t>
      </w:r>
      <w:r w:rsidR="00BC7268">
        <w:rPr>
          <w:rFonts w:ascii="Tahoma" w:hAnsi="Tahoma" w:cs="Tahoma"/>
          <w:b/>
          <w:bCs/>
          <w:color w:val="000099"/>
          <w:sz w:val="18"/>
          <w:szCs w:val="18"/>
        </w:rPr>
        <w:t>30</w:t>
      </w:r>
      <w:r w:rsidR="00EA5061" w:rsidRPr="00EA5061">
        <w:rPr>
          <w:rFonts w:ascii="Tahoma" w:hAnsi="Tahoma" w:cs="Tahoma"/>
          <w:b/>
          <w:bCs/>
          <w:color w:val="000099"/>
          <w:sz w:val="18"/>
          <w:szCs w:val="18"/>
        </w:rPr>
        <w:t xml:space="preserve"> dni od dnia upływu terminu składania ofert</w:t>
      </w:r>
      <w:r w:rsidR="00EA5061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562319D3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że zapoznaliśmy się ze Specyfikacją Warunków Zamówienia oraz jej załącznikami, ze zmianami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SWZ podlegała zmianom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 oraz wyjaśnieniami treści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Zamawiający wyjaśniał treść SWZ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), nie wnosimy</w:t>
      </w:r>
      <w:r w:rsidR="000B0361" w:rsidRPr="00E41278"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SWZ.</w:t>
      </w:r>
    </w:p>
    <w:p w14:paraId="1BA29BA8" w14:textId="77777777" w:rsidR="007A24BC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akceptujemy projekt umowy. Jednocześnie zobowiązujemy </w:t>
      </w:r>
      <w:r w:rsidR="00A24764" w:rsidRPr="000B0361">
        <w:rPr>
          <w:rFonts w:ascii="Tahoma" w:hAnsi="Tahoma" w:cs="Tahoma"/>
          <w:sz w:val="18"/>
          <w:szCs w:val="18"/>
        </w:rPr>
        <w:t xml:space="preserve">się </w:t>
      </w:r>
      <w:r w:rsidRPr="000B0361">
        <w:rPr>
          <w:rFonts w:ascii="Tahoma" w:hAnsi="Tahoma" w:cs="Tahoma"/>
          <w:sz w:val="18"/>
          <w:szCs w:val="18"/>
        </w:rPr>
        <w:t>w przypadku wyboru naszej oferty podpisać umowę bez zastrzeżeń, w terminie i miejscu wyznaczonym przez</w:t>
      </w:r>
      <w:r w:rsidR="006A291C" w:rsidRPr="000B0361">
        <w:rPr>
          <w:rFonts w:ascii="Tahoma" w:hAnsi="Tahoma" w:cs="Tahoma"/>
          <w:sz w:val="18"/>
          <w:szCs w:val="18"/>
        </w:rPr>
        <w:t> </w:t>
      </w:r>
      <w:r w:rsidRPr="000B0361">
        <w:rPr>
          <w:rFonts w:ascii="Tahoma" w:hAnsi="Tahoma" w:cs="Tahoma"/>
          <w:sz w:val="18"/>
          <w:szCs w:val="18"/>
        </w:rPr>
        <w:t>Zamawiającego.</w:t>
      </w:r>
    </w:p>
    <w:p w14:paraId="6037DE44" w14:textId="22245E43" w:rsidR="004A2FB3" w:rsidRPr="0073094E" w:rsidRDefault="007A24BC" w:rsidP="00700F7E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color w:val="000099"/>
          <w:sz w:val="18"/>
          <w:szCs w:val="18"/>
        </w:rPr>
        <w:t xml:space="preserve">Oświadczamy, że będziemy 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realizować przedmiot zamówienia w okresie wskazanym w rozdz. </w:t>
      </w:r>
      <w:r w:rsidR="000B0361">
        <w:rPr>
          <w:rFonts w:ascii="Tahoma" w:hAnsi="Tahoma" w:cs="Tahoma"/>
          <w:b/>
          <w:color w:val="000099"/>
          <w:sz w:val="18"/>
          <w:szCs w:val="18"/>
          <w:u w:val="single"/>
        </w:rPr>
        <w:t>V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>I SWZ</w:t>
      </w:r>
      <w:r w:rsidR="00D0182D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, </w:t>
      </w:r>
      <w:r w:rsidR="00D0182D" w:rsidRPr="00E41278">
        <w:rPr>
          <w:rFonts w:ascii="Tahoma" w:hAnsi="Tahoma" w:cs="Tahoma"/>
          <w:b/>
          <w:color w:val="000099"/>
          <w:sz w:val="18"/>
          <w:szCs w:val="18"/>
          <w:u w:val="single"/>
        </w:rPr>
        <w:t>w terminach wskazanych w rozdziale VI SWZ</w:t>
      </w:r>
      <w:r w:rsidR="000B0361">
        <w:rPr>
          <w:rFonts w:ascii="Tahoma" w:hAnsi="Tahoma" w:cs="Tahoma"/>
          <w:b/>
          <w:color w:val="000099"/>
          <w:sz w:val="18"/>
          <w:szCs w:val="18"/>
          <w:u w:val="single"/>
        </w:rPr>
        <w:t>.</w:t>
      </w:r>
    </w:p>
    <w:p w14:paraId="1529B343" w14:textId="1949229A" w:rsidR="0073094E" w:rsidRPr="0073094E" w:rsidRDefault="0073094E" w:rsidP="0073094E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99"/>
          <w:sz w:val="18"/>
          <w:szCs w:val="18"/>
        </w:rPr>
        <w:t xml:space="preserve">Oświadczamy, </w:t>
      </w:r>
      <w:r w:rsidRPr="003658CC">
        <w:rPr>
          <w:rFonts w:ascii="Tahoma" w:hAnsi="Tahoma" w:cs="Tahoma"/>
          <w:b/>
          <w:bCs/>
          <w:color w:val="000099"/>
          <w:sz w:val="18"/>
          <w:szCs w:val="18"/>
        </w:rPr>
        <w:t xml:space="preserve">że zapewnimy stałą dostępność i gotowość serwisową przez 7 dni w tygodniu bez ograniczeń </w:t>
      </w:r>
      <w:r>
        <w:rPr>
          <w:rFonts w:ascii="Tahoma" w:hAnsi="Tahoma" w:cs="Tahoma"/>
          <w:b/>
          <w:bCs/>
          <w:color w:val="000099"/>
          <w:sz w:val="18"/>
          <w:szCs w:val="18"/>
        </w:rPr>
        <w:t>czasowych</w:t>
      </w:r>
      <w:r w:rsidRPr="003658CC">
        <w:rPr>
          <w:rFonts w:ascii="Tahoma" w:hAnsi="Tahoma" w:cs="Tahoma"/>
          <w:b/>
          <w:bCs/>
          <w:color w:val="000099"/>
          <w:sz w:val="18"/>
          <w:szCs w:val="18"/>
        </w:rPr>
        <w:t xml:space="preserve"> </w:t>
      </w:r>
      <w:r>
        <w:rPr>
          <w:rFonts w:ascii="Tahoma" w:hAnsi="Tahoma" w:cs="Tahoma"/>
          <w:color w:val="000099"/>
          <w:sz w:val="18"/>
          <w:szCs w:val="18"/>
        </w:rPr>
        <w:t>pod numerem telefonu: ___________________.</w:t>
      </w:r>
    </w:p>
    <w:p w14:paraId="6FE7BFD7" w14:textId="127D0AB3" w:rsidR="00062DC7" w:rsidRDefault="008D1413" w:rsidP="00AF366A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lastRenderedPageBreak/>
        <w:t>Oświadczamy, że załączone do oferty dokumenty opisują stan prawny i faktyczny, aktualny na</w:t>
      </w:r>
      <w:r w:rsidR="00AF366A">
        <w:rPr>
          <w:rFonts w:ascii="Tahoma" w:hAnsi="Tahoma" w:cs="Tahoma"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dzień otwarcia ofert (</w:t>
      </w:r>
      <w:r w:rsidRPr="000B0361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0B0361">
        <w:rPr>
          <w:rFonts w:ascii="Tahoma" w:hAnsi="Tahoma" w:cs="Tahoma"/>
          <w:sz w:val="18"/>
          <w:szCs w:val="18"/>
        </w:rPr>
        <w:t>.).</w:t>
      </w:r>
    </w:p>
    <w:p w14:paraId="3ED094D7" w14:textId="77777777" w:rsidR="008277D0" w:rsidRPr="00AE1C15" w:rsidRDefault="008277D0" w:rsidP="008277D0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AE1C15">
        <w:rPr>
          <w:rFonts w:ascii="Tahoma" w:hAnsi="Tahoma" w:cs="Tahoma"/>
          <w:color w:val="000000"/>
          <w:sz w:val="18"/>
          <w:szCs w:val="18"/>
        </w:rPr>
        <w:t>Oświadczam</w:t>
      </w:r>
      <w:r>
        <w:rPr>
          <w:rFonts w:ascii="Tahoma" w:hAnsi="Tahoma" w:cs="Tahoma"/>
          <w:color w:val="000000"/>
          <w:sz w:val="18"/>
          <w:szCs w:val="18"/>
        </w:rPr>
        <w:t>y</w:t>
      </w:r>
      <w:r w:rsidRPr="00AE1C15">
        <w:rPr>
          <w:rFonts w:ascii="Tahoma" w:hAnsi="Tahoma" w:cs="Tahoma"/>
          <w:color w:val="000000"/>
          <w:sz w:val="18"/>
          <w:szCs w:val="18"/>
        </w:rPr>
        <w:t>, że wypełn</w:t>
      </w:r>
      <w:r>
        <w:rPr>
          <w:rFonts w:ascii="Tahoma" w:hAnsi="Tahoma" w:cs="Tahoma"/>
          <w:color w:val="000000"/>
          <w:sz w:val="18"/>
          <w:szCs w:val="18"/>
        </w:rPr>
        <w:t>iliśmy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obowiązki informacyjne przewidziane w art. 13 lub art. 14 RODO</w:t>
      </w:r>
      <w:r w:rsidRPr="00AE1C15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AE1C15">
        <w:rPr>
          <w:rFonts w:ascii="Tahoma" w:hAnsi="Tahoma" w:cs="Tahoma"/>
          <w:sz w:val="18"/>
          <w:szCs w:val="18"/>
        </w:rPr>
        <w:t>od których dane osobowe bezpośrednio lub pośrednio pozyska</w:t>
      </w:r>
      <w:r>
        <w:rPr>
          <w:rFonts w:ascii="Tahoma" w:hAnsi="Tahoma" w:cs="Tahoma"/>
          <w:sz w:val="18"/>
          <w:szCs w:val="18"/>
        </w:rPr>
        <w:t>liśmy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 celu ubiegania się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udzielenie zamówienia publicznego w niniejszym postępowaniu</w:t>
      </w:r>
      <w:r w:rsidRPr="00AE1C15">
        <w:rPr>
          <w:rFonts w:ascii="Tahoma" w:hAnsi="Tahoma" w:cs="Tahoma"/>
          <w:sz w:val="18"/>
          <w:szCs w:val="18"/>
        </w:rPr>
        <w:t>.</w:t>
      </w:r>
    </w:p>
    <w:p w14:paraId="560CAB84" w14:textId="5660B669" w:rsidR="008277D0" w:rsidRDefault="008277D0" w:rsidP="00F00C33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E41278">
        <w:rPr>
          <w:rFonts w:ascii="Tahoma" w:hAnsi="Tahoma" w:cs="Tahoma"/>
          <w:sz w:val="18"/>
          <w:szCs w:val="18"/>
        </w:rPr>
        <w:t>Wyrażam</w:t>
      </w:r>
      <w:r>
        <w:rPr>
          <w:rFonts w:ascii="Tahoma" w:hAnsi="Tahoma" w:cs="Tahoma"/>
          <w:sz w:val="18"/>
          <w:szCs w:val="18"/>
        </w:rPr>
        <w:t>y</w:t>
      </w:r>
      <w:r w:rsidRPr="00E41278">
        <w:rPr>
          <w:rFonts w:ascii="Tahoma" w:hAnsi="Tahoma" w:cs="Tahoma"/>
          <w:sz w:val="18"/>
          <w:szCs w:val="18"/>
        </w:rPr>
        <w:t xml:space="preserve"> zgodę na przetwarzanie danych osobowych przekazanych w ofercie oraz w później składanych dokumentach, oświadczeniach i wyjaśnieniach dla potrzeb związanych z niniejszym postępowaniem o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udzielenie zamówienia publicznego, zgodnie z Rozporządzeniem Parlamentu Europejskiego i Rady (UE) 2016/679 z dnia 27 kwietnia 2016 r. w sprawie ochrony osób fizycznych w związku z przetwarzaniem danych osobowych</w:t>
      </w:r>
      <w:r>
        <w:rPr>
          <w:rFonts w:ascii="Tahoma" w:hAnsi="Tahoma" w:cs="Tahoma"/>
          <w:sz w:val="18"/>
          <w:szCs w:val="18"/>
        </w:rPr>
        <w:t xml:space="preserve"> </w:t>
      </w:r>
      <w:r w:rsidRPr="00E41278">
        <w:rPr>
          <w:rFonts w:ascii="Tahoma" w:hAnsi="Tahoma" w:cs="Tahoma"/>
          <w:sz w:val="18"/>
          <w:szCs w:val="18"/>
        </w:rPr>
        <w:t>i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sprawie swobodnego przepływu takich danych oraz uchylenia Dyrektywy 95/46/WE – w</w:t>
      </w:r>
      <w:r>
        <w:rPr>
          <w:rFonts w:ascii="Tahoma" w:hAnsi="Tahoma" w:cs="Tahoma"/>
          <w:sz w:val="18"/>
          <w:szCs w:val="18"/>
        </w:rPr>
        <w:t> </w:t>
      </w:r>
      <w:r w:rsidRPr="00E41278">
        <w:rPr>
          <w:rFonts w:ascii="Tahoma" w:hAnsi="Tahoma" w:cs="Tahoma"/>
          <w:sz w:val="18"/>
          <w:szCs w:val="18"/>
        </w:rPr>
        <w:t>pełnym zakresie związanym z udzieleniem zamówienia publicznego i zawarciem w jego wyniku Umowy</w:t>
      </w:r>
    </w:p>
    <w:p w14:paraId="20DA7922" w14:textId="59A76267" w:rsidR="00F00C33" w:rsidRPr="006B3761" w:rsidRDefault="005977F5" w:rsidP="00D92CF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43148687"/>
      <w:r w:rsidRPr="000B0361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Pr="002A6E2D">
        <w:rPr>
          <w:rFonts w:ascii="Tahoma" w:hAnsi="Tahoma" w:cs="Tahoma"/>
          <w:b/>
          <w:color w:val="000099"/>
          <w:sz w:val="18"/>
          <w:szCs w:val="18"/>
        </w:rPr>
        <w:t xml:space="preserve">na adres poczty elektronicznej: </w:t>
      </w:r>
      <w:r>
        <w:rPr>
          <w:rFonts w:ascii="Tahoma" w:hAnsi="Tahoma" w:cs="Tahoma"/>
          <w:b/>
          <w:color w:val="000099"/>
          <w:sz w:val="18"/>
          <w:szCs w:val="18"/>
        </w:rPr>
        <w:t>_________________</w:t>
      </w:r>
    </w:p>
    <w:bookmarkEnd w:id="2"/>
    <w:p w14:paraId="59CDF1C2" w14:textId="77777777" w:rsidR="005977F5" w:rsidRPr="000B0361" w:rsidRDefault="005977F5" w:rsidP="005977F5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Informuj</w:t>
      </w:r>
      <w:r>
        <w:rPr>
          <w:rFonts w:ascii="Tahoma" w:hAnsi="Tahoma" w:cs="Tahoma"/>
          <w:sz w:val="18"/>
          <w:szCs w:val="18"/>
        </w:rPr>
        <w:t>ę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4CC08E38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kern w:val="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mikroprzedsiębiorstwo</w:t>
      </w:r>
    </w:p>
    <w:p w14:paraId="121CE605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małe przedsiębiorstwo</w:t>
      </w:r>
    </w:p>
    <w:p w14:paraId="79B101F7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średnie przedsiębiorstwo</w:t>
      </w:r>
    </w:p>
    <w:p w14:paraId="16A54AC2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jednoosobowa działalność gospodarcza</w:t>
      </w:r>
    </w:p>
    <w:p w14:paraId="5E31A8DA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osoba fizyczna nieprowadząca działalności gospodarczej</w:t>
      </w:r>
    </w:p>
    <w:p w14:paraId="32278BC3" w14:textId="77777777" w:rsidR="005977F5" w:rsidRDefault="005977F5" w:rsidP="005977F5">
      <w:pPr>
        <w:pStyle w:val="Tekstpodstawowy"/>
        <w:numPr>
          <w:ilvl w:val="0"/>
          <w:numId w:val="38"/>
        </w:numPr>
        <w:spacing w:line="360" w:lineRule="auto"/>
        <w:ind w:left="567" w:hanging="283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>
        <w:rPr>
          <w:rFonts w:ascii="Tahoma" w:hAnsi="Tahoma" w:cs="Tahoma"/>
          <w:b/>
          <w:bCs/>
          <w:sz w:val="18"/>
          <w:szCs w:val="18"/>
        </w:rPr>
        <w:t>inny rodzaj</w:t>
      </w:r>
    </w:p>
    <w:p w14:paraId="32298624" w14:textId="77777777" w:rsidR="005977F5" w:rsidRDefault="005977F5" w:rsidP="005977F5">
      <w:pPr>
        <w:pStyle w:val="Akapitzlist"/>
        <w:spacing w:line="360" w:lineRule="auto"/>
        <w:ind w:left="28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>
        <w:rPr>
          <w:rFonts w:ascii="Tahoma" w:hAnsi="Tahoma" w:cs="Tahoma"/>
          <w:sz w:val="18"/>
          <w:szCs w:val="18"/>
        </w:rPr>
        <w:t>y</w:t>
      </w:r>
    </w:p>
    <w:p w14:paraId="3C06670D" w14:textId="77777777" w:rsidR="00FF60BC" w:rsidRDefault="00FF60BC" w:rsidP="000B0361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433E482E" w14:textId="77777777" w:rsidR="00566BA9" w:rsidRPr="000B0361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V.</w:t>
      </w:r>
      <w:r w:rsidR="00C65499"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0B0361">
        <w:rPr>
          <w:rFonts w:ascii="Tahoma" w:hAnsi="Tahoma" w:cs="Tahoma"/>
          <w:b/>
          <w:sz w:val="20"/>
          <w:szCs w:val="20"/>
        </w:rPr>
        <w:t> </w:t>
      </w:r>
      <w:r w:rsidRPr="000B0361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5E2625AE" w14:textId="77777777" w:rsidR="006234BF" w:rsidRPr="000B0361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78805CA0" w14:textId="77777777" w:rsidR="00566BA9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TAK</w:t>
      </w:r>
      <w:r w:rsidRPr="000B0361">
        <w:rPr>
          <w:rFonts w:ascii="Tahoma" w:hAnsi="Tahoma" w:cs="Tahoma"/>
          <w:sz w:val="18"/>
          <w:szCs w:val="18"/>
        </w:rPr>
        <w:t>/</w:t>
      </w:r>
      <w:r w:rsidRPr="000B0361">
        <w:rPr>
          <w:rFonts w:ascii="Tahoma" w:hAnsi="Tahoma" w:cs="Tahoma"/>
          <w:b/>
          <w:bCs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 xml:space="preserve"> *</w:t>
      </w:r>
    </w:p>
    <w:p w14:paraId="6F6E4CD9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7587223B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5C3925F2" w14:textId="77777777" w:rsidR="006234BF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  <w:r w:rsidR="006234BF" w:rsidRPr="000B0361">
        <w:rPr>
          <w:rFonts w:ascii="Tahoma" w:hAnsi="Tahoma" w:cs="Tahoma"/>
          <w:sz w:val="18"/>
          <w:szCs w:val="18"/>
        </w:rPr>
        <w:t xml:space="preserve"> </w:t>
      </w:r>
    </w:p>
    <w:p w14:paraId="1771A024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7D1935C7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Wskazanie sposobu zabezpieczenia (np. złożenie w osobnej kopercie):</w:t>
      </w:r>
    </w:p>
    <w:p w14:paraId="4B31160B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5277C7D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46DF8EBE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i określenie czego dotyczy:</w:t>
      </w:r>
    </w:p>
    <w:p w14:paraId="0973E5D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E463D21" w14:textId="77777777" w:rsidR="006234BF" w:rsidRPr="000B0361" w:rsidRDefault="006234BF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</w:p>
    <w:p w14:paraId="27A3FFC5" w14:textId="77777777" w:rsidR="006234BF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5997E7CE" w14:textId="77777777" w:rsidR="00076F0B" w:rsidRPr="000B0361" w:rsidRDefault="00076F0B" w:rsidP="00ED65B9">
      <w:pPr>
        <w:pStyle w:val="Bezodstpw1"/>
        <w:spacing w:line="276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3A4AF5D" w14:textId="77777777" w:rsidR="003F0687" w:rsidRPr="00ED65B9" w:rsidRDefault="006234BF" w:rsidP="00ED65B9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ED65B9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6F1B7A9C" w14:textId="77777777" w:rsidR="002D69A9" w:rsidRDefault="002D69A9" w:rsidP="000B0361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2BA9A99C" w14:textId="77777777" w:rsidR="005B52DD" w:rsidRDefault="005B52DD" w:rsidP="000B0361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7528C111" w14:textId="77777777" w:rsidR="005B52DD" w:rsidRPr="000B0361" w:rsidRDefault="005B52DD" w:rsidP="000B0361">
      <w:pPr>
        <w:spacing w:line="360" w:lineRule="auto"/>
        <w:ind w:right="-1"/>
        <w:jc w:val="center"/>
        <w:rPr>
          <w:rFonts w:ascii="Tahoma" w:hAnsi="Tahoma" w:cs="Tahoma"/>
          <w:i/>
          <w:sz w:val="18"/>
          <w:szCs w:val="18"/>
        </w:rPr>
      </w:pPr>
    </w:p>
    <w:p w14:paraId="20EB4FA7" w14:textId="77777777" w:rsidR="004F03D0" w:rsidRPr="000B0361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mallCaps/>
          <w:sz w:val="20"/>
          <w:szCs w:val="20"/>
        </w:rPr>
        <w:t>VI.</w:t>
      </w:r>
      <w:r w:rsidR="003400A5" w:rsidRPr="000B0361">
        <w:rPr>
          <w:rFonts w:ascii="Tahoma" w:hAnsi="Tahoma" w:cs="Tahoma"/>
          <w:b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7E5B759B" w14:textId="77777777" w:rsidR="001A03A7" w:rsidRPr="000B0361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15BBC781" w14:textId="77777777" w:rsid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>,</w:t>
      </w:r>
    </w:p>
    <w:p w14:paraId="5FE14DA5" w14:textId="77777777" w:rsidR="001A03A7" w:rsidRP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9747D8">
        <w:rPr>
          <w:rFonts w:ascii="Tahoma" w:hAnsi="Tahoma" w:cs="Tahoma"/>
          <w:sz w:val="18"/>
          <w:szCs w:val="18"/>
          <w:vertAlign w:val="superscript"/>
        </w:rPr>
        <w:t>*)</w:t>
      </w:r>
      <w:r w:rsidRPr="009747D8">
        <w:rPr>
          <w:rFonts w:ascii="Tahoma" w:hAnsi="Tahoma" w:cs="Tahoma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sz w:val="18"/>
          <w:szCs w:val="18"/>
        </w:rPr>
        <w:t>TAK</w:t>
      </w:r>
      <w:r w:rsidRPr="009747D8">
        <w:rPr>
          <w:rFonts w:ascii="Tahoma" w:hAnsi="Tahoma" w:cs="Tahoma"/>
          <w:sz w:val="18"/>
          <w:szCs w:val="18"/>
        </w:rPr>
        <w:t xml:space="preserve">, </w:t>
      </w:r>
    </w:p>
    <w:p w14:paraId="616C8C1B" w14:textId="77777777" w:rsidR="001A03A7" w:rsidRPr="009747D8" w:rsidRDefault="001A03A7" w:rsidP="009747D8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9747D8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1C47C77F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08BD04E5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0B0361">
        <w:rPr>
          <w:rFonts w:ascii="Tahoma" w:hAnsi="Tahoma" w:cs="Tahoma"/>
          <w:sz w:val="18"/>
          <w:szCs w:val="18"/>
          <w:u w:val="single"/>
        </w:rPr>
        <w:lastRenderedPageBreak/>
        <w:t xml:space="preserve">Jeżeli </w:t>
      </w:r>
      <w:r w:rsidRPr="000B0361">
        <w:rPr>
          <w:rFonts w:ascii="Tahoma" w:hAnsi="Tahoma" w:cs="Tahoma"/>
          <w:b/>
          <w:sz w:val="18"/>
          <w:szCs w:val="18"/>
          <w:u w:val="single"/>
        </w:rPr>
        <w:t>TAK</w:t>
      </w:r>
      <w:r w:rsidRPr="000B0361">
        <w:rPr>
          <w:rFonts w:ascii="Tahoma" w:hAnsi="Tahoma" w:cs="Tahoma"/>
          <w:sz w:val="18"/>
          <w:szCs w:val="18"/>
          <w:u w:val="single"/>
        </w:rPr>
        <w:t>:</w:t>
      </w:r>
    </w:p>
    <w:p w14:paraId="567169AE" w14:textId="77777777" w:rsidR="001A03A7" w:rsidRPr="000B0361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57F023A8" w14:textId="77777777" w:rsidR="001A03A7" w:rsidRPr="000B0361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  <w:sz w:val="18"/>
          <w:szCs w:val="18"/>
        </w:rPr>
      </w:pPr>
      <w:r w:rsidRPr="000B0361">
        <w:rPr>
          <w:rFonts w:ascii="Tahoma" w:hAnsi="Tahoma" w:cs="Tahoma"/>
          <w:b/>
          <w:kern w:val="144"/>
          <w:sz w:val="18"/>
          <w:szCs w:val="18"/>
        </w:rPr>
        <w:t>________________________________________________________</w:t>
      </w:r>
      <w:r w:rsidR="003F0687" w:rsidRPr="000B0361">
        <w:rPr>
          <w:rFonts w:ascii="Tahoma" w:hAnsi="Tahoma" w:cs="Tahoma"/>
          <w:b/>
          <w:kern w:val="144"/>
          <w:sz w:val="18"/>
          <w:szCs w:val="18"/>
        </w:rPr>
        <w:t>__________________</w:t>
      </w:r>
    </w:p>
    <w:p w14:paraId="3294D001" w14:textId="77777777" w:rsidR="009747D8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[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pełna nazwa/firma i adres,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NIP/PESEL, KRS/</w:t>
      </w:r>
      <w:proofErr w:type="spellStart"/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 oraz część zamówienia]</w:t>
      </w:r>
    </w:p>
    <w:p w14:paraId="11FC8664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kern w:val="144"/>
          <w:sz w:val="18"/>
          <w:szCs w:val="18"/>
        </w:rPr>
        <w:t>a)</w:t>
      </w:r>
      <w:r w:rsidR="006C714B" w:rsidRPr="009747D8">
        <w:rPr>
          <w:rFonts w:ascii="Tahoma" w:hAnsi="Tahoma" w:cs="Tahoma"/>
          <w:kern w:val="144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kern w:val="144"/>
          <w:sz w:val="18"/>
          <w:szCs w:val="18"/>
        </w:rPr>
        <w:t>_______________________________________ - _______________________________</w:t>
      </w:r>
    </w:p>
    <w:p w14:paraId="1FBC5D82" w14:textId="77777777" w:rsid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185BFA07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kern w:val="144"/>
          <w:sz w:val="18"/>
          <w:szCs w:val="18"/>
        </w:rPr>
        <w:t>b)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______________________________________</w:t>
      </w:r>
      <w:r w:rsidR="006C714B" w:rsidRPr="000B0361">
        <w:rPr>
          <w:rFonts w:ascii="Tahoma" w:hAnsi="Tahoma" w:cs="Tahoma"/>
          <w:b/>
          <w:kern w:val="144"/>
          <w:sz w:val="18"/>
          <w:szCs w:val="18"/>
        </w:rPr>
        <w:t>_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- _______________________________</w:t>
      </w:r>
    </w:p>
    <w:p w14:paraId="0A12747B" w14:textId="33C2C670" w:rsidR="00D920F9" w:rsidRDefault="001A03A7" w:rsidP="00367445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55F367EC" w14:textId="77777777" w:rsidR="002D69A9" w:rsidRPr="00D920F9" w:rsidRDefault="002D69A9" w:rsidP="00D920F9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29176867" w14:textId="010B3694" w:rsidR="00892958" w:rsidRPr="000B0361" w:rsidRDefault="00892958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t>VII.</w:t>
      </w:r>
      <w:r w:rsidR="003400A5"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020D0918" w14:textId="77777777" w:rsidR="00892958" w:rsidRPr="000B0361" w:rsidRDefault="00892958" w:rsidP="000B0361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14:paraId="492290BF" w14:textId="77777777" w:rsidR="007904A6" w:rsidRPr="000B0361" w:rsidRDefault="00281B51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Osoba upoważniona do kontaktów z Zamawiającym:</w:t>
      </w:r>
      <w:r w:rsidR="00C6172A" w:rsidRPr="000B0361">
        <w:rPr>
          <w:rFonts w:ascii="Tahoma" w:hAnsi="Tahoma" w:cs="Tahoma"/>
          <w:sz w:val="18"/>
          <w:szCs w:val="18"/>
        </w:rPr>
        <w:t xml:space="preserve"> </w:t>
      </w:r>
      <w:r w:rsidR="0069513D" w:rsidRPr="000B0361">
        <w:rPr>
          <w:rFonts w:ascii="Tahoma" w:hAnsi="Tahoma" w:cs="Tahoma"/>
          <w:sz w:val="18"/>
          <w:szCs w:val="18"/>
        </w:rPr>
        <w:t>_____________________________________</w:t>
      </w:r>
      <w:r w:rsidRPr="000B0361">
        <w:rPr>
          <w:rFonts w:ascii="Tahoma" w:hAnsi="Tahoma" w:cs="Tahoma"/>
          <w:sz w:val="18"/>
          <w:szCs w:val="18"/>
        </w:rPr>
        <w:t xml:space="preserve"> tel./fax</w:t>
      </w:r>
      <w:r w:rsidR="00C6172A" w:rsidRPr="000B0361">
        <w:rPr>
          <w:rFonts w:ascii="Tahoma" w:hAnsi="Tahoma" w:cs="Tahoma"/>
          <w:sz w:val="18"/>
          <w:szCs w:val="18"/>
        </w:rPr>
        <w:t> </w:t>
      </w:r>
      <w:r w:rsidR="0069513D" w:rsidRPr="000B0361">
        <w:rPr>
          <w:rFonts w:ascii="Tahoma" w:hAnsi="Tahoma" w:cs="Tahoma"/>
          <w:sz w:val="18"/>
          <w:szCs w:val="18"/>
        </w:rPr>
        <w:t>________________________</w:t>
      </w:r>
      <w:r w:rsidRPr="000B0361">
        <w:rPr>
          <w:rFonts w:ascii="Tahoma" w:hAnsi="Tahoma" w:cs="Tahoma"/>
          <w:sz w:val="18"/>
          <w:szCs w:val="18"/>
        </w:rPr>
        <w:t xml:space="preserve">, 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  <w:r w:rsidRPr="000B0361">
        <w:rPr>
          <w:rFonts w:ascii="Tahoma" w:hAnsi="Tahoma" w:cs="Tahoma"/>
          <w:sz w:val="18"/>
          <w:szCs w:val="18"/>
        </w:rPr>
        <w:t>.</w:t>
      </w:r>
    </w:p>
    <w:p w14:paraId="4E17BD9D" w14:textId="77777777" w:rsidR="00C6172A" w:rsidRPr="000B0361" w:rsidRDefault="00C6172A" w:rsidP="000B0361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Osoba odpowiedzialna za realizację Umowy ze strony Wykonawcy: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________________________________ </w:t>
      </w:r>
      <w:r w:rsidRPr="000B0361">
        <w:rPr>
          <w:rFonts w:ascii="Tahoma" w:hAnsi="Tahoma" w:cs="Tahoma"/>
          <w:sz w:val="18"/>
          <w:szCs w:val="18"/>
        </w:rPr>
        <w:t xml:space="preserve">tel./fax </w:t>
      </w:r>
      <w:r w:rsidR="0069513D" w:rsidRPr="000B0361">
        <w:rPr>
          <w:rFonts w:ascii="Tahoma" w:hAnsi="Tahoma" w:cs="Tahoma"/>
          <w:sz w:val="18"/>
          <w:szCs w:val="18"/>
        </w:rPr>
        <w:t xml:space="preserve">________________________, </w:t>
      </w:r>
      <w:r w:rsidRPr="000B0361">
        <w:rPr>
          <w:rFonts w:ascii="Tahoma" w:hAnsi="Tahoma" w:cs="Tahoma"/>
          <w:sz w:val="18"/>
          <w:szCs w:val="18"/>
        </w:rPr>
        <w:t xml:space="preserve">e-mail: </w:t>
      </w:r>
      <w:r w:rsidR="0069513D" w:rsidRPr="000B0361">
        <w:rPr>
          <w:rFonts w:ascii="Tahoma" w:hAnsi="Tahoma" w:cs="Tahoma"/>
          <w:sz w:val="18"/>
          <w:szCs w:val="18"/>
        </w:rPr>
        <w:t>______________________</w:t>
      </w:r>
    </w:p>
    <w:p w14:paraId="7FD212C9" w14:textId="77777777" w:rsidR="003F0687" w:rsidRPr="000B0361" w:rsidRDefault="003F0687" w:rsidP="000B0361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47A2992F" w14:textId="77777777" w:rsidR="00FF546C" w:rsidRDefault="00FF546C" w:rsidP="009A6A26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  <w:szCs w:val="22"/>
        </w:rPr>
      </w:pPr>
    </w:p>
    <w:p w14:paraId="77643D3D" w14:textId="3CC7F817" w:rsidR="00281B51" w:rsidRPr="005977F5" w:rsidRDefault="009A6A26" w:rsidP="005977F5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  <w:szCs w:val="22"/>
        </w:rPr>
      </w:pPr>
      <w:r w:rsidRPr="0054491F">
        <w:rPr>
          <w:rFonts w:ascii="Tahoma" w:hAnsi="Tahoma" w:cs="Tahoma"/>
          <w:b/>
          <w:bCs/>
          <w:color w:val="FF0000"/>
          <w:sz w:val="22"/>
          <w:szCs w:val="22"/>
        </w:rPr>
        <w:t>Niniejszy dokument powinien zostać podpisany kwalifikowanym podpisem elektronicznym, elektronicznym podpisem osobistym (e-dowód) lub podpisem zaufanym (gov.pl) przez osobę umocowaną</w:t>
      </w:r>
      <w:r w:rsidR="005977F5">
        <w:rPr>
          <w:rFonts w:ascii="Tahoma" w:hAnsi="Tahoma" w:cs="Tahoma"/>
          <w:b/>
          <w:bCs/>
          <w:color w:val="FF0000"/>
          <w:sz w:val="22"/>
          <w:szCs w:val="22"/>
        </w:rPr>
        <w:t>.</w:t>
      </w:r>
    </w:p>
    <w:sectPr w:rsidR="00281B51" w:rsidRPr="005977F5" w:rsidSect="007B4527">
      <w:headerReference w:type="default" r:id="rId8"/>
      <w:footerReference w:type="default" r:id="rId9"/>
      <w:pgSz w:w="11905" w:h="16837"/>
      <w:pgMar w:top="1560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9E69" w14:textId="77777777" w:rsidR="00530A6A" w:rsidRDefault="00530A6A">
      <w:r>
        <w:separator/>
      </w:r>
    </w:p>
  </w:endnote>
  <w:endnote w:type="continuationSeparator" w:id="0">
    <w:p w14:paraId="0FE6C330" w14:textId="77777777" w:rsidR="00530A6A" w:rsidRDefault="0053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DDD0" w14:textId="77777777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 w:rsidRPr="00566BA9">
      <w:rPr>
        <w:rFonts w:ascii="Garamond" w:hAnsi="Garamond"/>
        <w:b/>
        <w:i/>
        <w:sz w:val="12"/>
        <w:szCs w:val="12"/>
      </w:rPr>
      <w:fldChar w:fldCharType="begin"/>
    </w:r>
    <w:r w:rsidRPr="00566BA9">
      <w:rPr>
        <w:rFonts w:ascii="Garamond" w:hAnsi="Garamond"/>
        <w:b/>
        <w:i/>
        <w:sz w:val="12"/>
        <w:szCs w:val="12"/>
      </w:rPr>
      <w:instrText>PAGE   \* MERGEFORMAT</w:instrText>
    </w:r>
    <w:r w:rsidRPr="00566BA9">
      <w:rPr>
        <w:rFonts w:ascii="Garamond" w:hAnsi="Garamond"/>
        <w:b/>
        <w:i/>
        <w:sz w:val="12"/>
        <w:szCs w:val="12"/>
      </w:rPr>
      <w:fldChar w:fldCharType="separate"/>
    </w:r>
    <w:r w:rsidRPr="00566BA9">
      <w:rPr>
        <w:rFonts w:ascii="Garamond" w:hAnsi="Garamond"/>
        <w:b/>
        <w:i/>
        <w:sz w:val="12"/>
        <w:szCs w:val="12"/>
      </w:rPr>
      <w:t>2</w:t>
    </w:r>
    <w:r w:rsidRPr="00566BA9">
      <w:rPr>
        <w:rFonts w:ascii="Garamond" w:hAnsi="Garamond"/>
        <w:b/>
        <w:i/>
        <w:sz w:val="12"/>
        <w:szCs w:val="12"/>
      </w:rPr>
      <w:fldChar w:fldCharType="end"/>
    </w:r>
    <w:r w:rsidRPr="00566BA9">
      <w:rPr>
        <w:rFonts w:ascii="Garamond" w:hAnsi="Garamond"/>
        <w:b/>
        <w:i/>
        <w:sz w:val="12"/>
        <w:szCs w:val="12"/>
      </w:rPr>
      <w:t xml:space="preserve"> | </w:t>
    </w:r>
    <w:r w:rsidRPr="00566BA9"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4D5559CA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8F0A2" w14:textId="77777777" w:rsidR="00530A6A" w:rsidRDefault="00530A6A">
      <w:r>
        <w:separator/>
      </w:r>
    </w:p>
  </w:footnote>
  <w:footnote w:type="continuationSeparator" w:id="0">
    <w:p w14:paraId="6945A935" w14:textId="77777777" w:rsidR="00530A6A" w:rsidRDefault="0053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7CC5" w14:textId="4218CB80" w:rsidR="00224793" w:rsidRPr="006C0DCF" w:rsidRDefault="00224793" w:rsidP="006C0DCF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  <w:bookmarkStart w:id="3" w:name="_Hlk69818842"/>
    <w:bookmarkStart w:id="4" w:name="_Hlk69818841"/>
    <w:bookmarkStart w:id="5" w:name="_Hlk69291022"/>
    <w:bookmarkStart w:id="6" w:name="_Hlk148684276"/>
    <w:bookmarkStart w:id="7" w:name="_Hlk148684277"/>
    <w:bookmarkStart w:id="8" w:name="_Hlk148684300"/>
    <w:bookmarkStart w:id="9" w:name="_Hlk148684301"/>
    <w:bookmarkStart w:id="10" w:name="_Hlk148684770"/>
    <w:bookmarkStart w:id="11" w:name="_Hlk148684771"/>
    <w:bookmarkStart w:id="12" w:name="_Hlk215827118"/>
    <w:bookmarkStart w:id="13" w:name="_Hlk216422431"/>
    <w:bookmarkStart w:id="14" w:name="_Hlk216422432"/>
    <w:bookmarkStart w:id="15" w:name="_Hlk216422433"/>
    <w:bookmarkStart w:id="16" w:name="_Hlk216422434"/>
    <w:bookmarkStart w:id="17" w:name="_Hlk216422440"/>
    <w:bookmarkStart w:id="18" w:name="_Hlk216422441"/>
    <w:bookmarkStart w:id="19" w:name="_Hlk216422442"/>
    <w:bookmarkStart w:id="20" w:name="_Hlk216422443"/>
    <w:bookmarkStart w:id="21" w:name="_Hlk216422444"/>
    <w:bookmarkStart w:id="22" w:name="_Hlk216422445"/>
    <w:bookmarkStart w:id="23" w:name="_Hlk216424446"/>
    <w:bookmarkStart w:id="24" w:name="_Hlk216424447"/>
    <w:bookmarkStart w:id="25" w:name="_Hlk216424453"/>
    <w:bookmarkStart w:id="26" w:name="_Hlk216424454"/>
    <w:bookmarkStart w:id="27" w:name="_Hlk216424455"/>
    <w:bookmarkStart w:id="28" w:name="_Hlk216424456"/>
    <w:bookmarkStart w:id="29" w:name="_Hlk216424460"/>
    <w:bookmarkStart w:id="30" w:name="_Hlk216424461"/>
    <w:bookmarkStart w:id="31" w:name="_Hlk216425075"/>
    <w:bookmarkStart w:id="32" w:name="_Hlk216425076"/>
    <w:bookmarkStart w:id="33" w:name="_Hlk216425077"/>
    <w:bookmarkStart w:id="34" w:name="_Hlk216425078"/>
    <w:bookmarkStart w:id="35" w:name="_Hlk216425079"/>
    <w:bookmarkStart w:id="36" w:name="_Hlk216425080"/>
    <w:bookmarkStart w:id="37" w:name="_Hlk216425087"/>
    <w:bookmarkStart w:id="38" w:name="_Hlk216425088"/>
    <w:bookmarkStart w:id="39" w:name="_Hlk216425089"/>
    <w:bookmarkStart w:id="40" w:name="_Hlk216425090"/>
    <w:bookmarkStart w:id="41" w:name="_Hlk216425091"/>
    <w:bookmarkStart w:id="42" w:name="_Hlk216425092"/>
    <w:bookmarkStart w:id="43" w:name="_Hlk216425100"/>
    <w:bookmarkStart w:id="44" w:name="_Hlk216425101"/>
    <w:bookmarkStart w:id="45" w:name="_Hlk216425102"/>
    <w:bookmarkStart w:id="46" w:name="_Hlk216425103"/>
    <w:bookmarkStart w:id="47" w:name="_Hlk216425112"/>
    <w:bookmarkStart w:id="48" w:name="_Hlk216425113"/>
    <w:bookmarkStart w:id="49" w:name="_Hlk216425114"/>
    <w:bookmarkStart w:id="50" w:name="_Hlk216425115"/>
    <w:bookmarkStart w:id="51" w:name="_Hlk216425129"/>
    <w:bookmarkStart w:id="52" w:name="_Hlk216425130"/>
    <w:bookmarkStart w:id="53" w:name="_Hlk216425131"/>
    <w:bookmarkStart w:id="54" w:name="_Hlk216425132"/>
    <w:bookmarkStart w:id="55" w:name="_Hlk216425140"/>
    <w:bookmarkStart w:id="56" w:name="_Hlk216425141"/>
    <w:bookmarkStart w:id="57" w:name="_Hlk216425142"/>
    <w:bookmarkStart w:id="58" w:name="_Hlk216425143"/>
    <w:bookmarkStart w:id="59" w:name="_Hlk216425144"/>
    <w:bookmarkStart w:id="60" w:name="_Hlk216425145"/>
    <w:bookmarkStart w:id="61" w:name="_Hlk226701342"/>
    <w:bookmarkStart w:id="62" w:name="_Hlk226701343"/>
    <w:bookmarkStart w:id="63" w:name="_Hlk226701627"/>
    <w:bookmarkStart w:id="64" w:name="_Hlk226701628"/>
    <w:bookmarkStart w:id="65" w:name="_Hlk226701629"/>
    <w:bookmarkStart w:id="66" w:name="_Hlk226701630"/>
    <w:bookmarkStart w:id="67" w:name="_Hlk226701643"/>
    <w:bookmarkStart w:id="68" w:name="_Hlk226701644"/>
    <w:bookmarkStart w:id="69" w:name="_Hlk226701645"/>
    <w:bookmarkStart w:id="70" w:name="_Hlk226701646"/>
    <w:bookmarkStart w:id="71" w:name="_Hlk226701833"/>
    <w:bookmarkStart w:id="72" w:name="_Hlk226701834"/>
    <w:bookmarkStart w:id="73" w:name="_Hlk226701835"/>
    <w:bookmarkStart w:id="74" w:name="_Hlk226701836"/>
    <w:bookmarkStart w:id="75" w:name="_Hlk226701845"/>
    <w:bookmarkStart w:id="76" w:name="_Hlk226701846"/>
    <w:bookmarkStart w:id="77" w:name="_Hlk226701847"/>
    <w:bookmarkStart w:id="78" w:name="_Hlk226701848"/>
    <w:bookmarkStart w:id="79" w:name="_Hlk226701849"/>
    <w:bookmarkStart w:id="80" w:name="_Hlk226701850"/>
    <w:r w:rsidRPr="006C0DCF">
      <w:rPr>
        <w:rFonts w:ascii="Tahoma" w:hAnsi="Tahoma" w:cs="Tahoma"/>
        <w:i/>
        <w:iCs/>
        <w:sz w:val="18"/>
        <w:szCs w:val="18"/>
      </w:rPr>
      <w:t xml:space="preserve">Postępowanie nr: </w:t>
    </w:r>
    <w:r w:rsidR="00B8057F">
      <w:rPr>
        <w:rFonts w:ascii="Tahoma" w:hAnsi="Tahoma" w:cs="Tahoma"/>
        <w:b/>
        <w:bCs/>
        <w:i/>
        <w:iCs/>
        <w:sz w:val="18"/>
        <w:szCs w:val="18"/>
      </w:rPr>
      <w:t>23</w:t>
    </w:r>
    <w:r w:rsidRPr="006C0DCF">
      <w:rPr>
        <w:rFonts w:ascii="Tahoma" w:hAnsi="Tahoma" w:cs="Tahoma"/>
        <w:b/>
        <w:bCs/>
        <w:i/>
        <w:iCs/>
        <w:sz w:val="18"/>
        <w:szCs w:val="18"/>
      </w:rPr>
      <w:t>/202</w:t>
    </w:r>
    <w:r w:rsidR="006A2CFD">
      <w:rPr>
        <w:rFonts w:ascii="Tahoma" w:hAnsi="Tahoma" w:cs="Tahoma"/>
        <w:b/>
        <w:bCs/>
        <w:i/>
        <w:iCs/>
        <w:sz w:val="18"/>
        <w:szCs w:val="18"/>
      </w:rPr>
      <w:t>6</w:t>
    </w:r>
  </w:p>
  <w:p w14:paraId="2AA27FAC" w14:textId="3CEB3BF4" w:rsidR="00B8057F" w:rsidRPr="00B8057F" w:rsidRDefault="00B8057F" w:rsidP="00845A90">
    <w:pPr>
      <w:spacing w:line="276" w:lineRule="auto"/>
      <w:ind w:left="-142"/>
      <w:jc w:val="right"/>
      <w:rPr>
        <w:rFonts w:ascii="Tahoma" w:hAnsi="Tahoma" w:cs="Tahoma"/>
        <w:i/>
        <w:iCs/>
        <w:kern w:val="0"/>
        <w:sz w:val="18"/>
        <w:szCs w:val="18"/>
      </w:rPr>
    </w:pPr>
    <w:bookmarkStart w:id="81" w:name="_Hlk192849264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r w:rsidRPr="00B8057F">
      <w:rPr>
        <w:rFonts w:ascii="Tahoma" w:hAnsi="Tahoma" w:cs="Tahoma"/>
        <w:i/>
        <w:iCs/>
        <w:kern w:val="0"/>
        <w:sz w:val="18"/>
        <w:szCs w:val="18"/>
      </w:rPr>
      <w:t>„Świadczenie usług</w:t>
    </w:r>
    <w:r w:rsidR="00FB21A9">
      <w:rPr>
        <w:rFonts w:ascii="Tahoma" w:hAnsi="Tahoma" w:cs="Tahoma"/>
        <w:i/>
        <w:iCs/>
        <w:kern w:val="0"/>
        <w:sz w:val="18"/>
        <w:szCs w:val="18"/>
      </w:rPr>
      <w:t>i</w:t>
    </w:r>
    <w:r w:rsidRPr="00B8057F">
      <w:rPr>
        <w:rFonts w:ascii="Tahoma" w:hAnsi="Tahoma" w:cs="Tahoma"/>
        <w:i/>
        <w:iCs/>
        <w:kern w:val="0"/>
        <w:sz w:val="18"/>
        <w:szCs w:val="18"/>
      </w:rPr>
      <w:t xml:space="preserve"> kompleksowej obsługi urządzeń drukujących na potrzeby Szpitala Czerniakowskiego sp. z o.o.</w:t>
    </w:r>
    <w:r w:rsidR="00FB21A9">
      <w:rPr>
        <w:rFonts w:ascii="Tahoma" w:hAnsi="Tahoma" w:cs="Tahoma"/>
        <w:i/>
        <w:iCs/>
        <w:kern w:val="0"/>
        <w:sz w:val="18"/>
        <w:szCs w:val="18"/>
      </w:rPr>
      <w:t>”</w:t>
    </w:r>
  </w:p>
  <w:bookmarkEnd w:id="81"/>
  <w:p w14:paraId="0BC801C7" w14:textId="370DE1F7" w:rsidR="00802F4F" w:rsidRPr="006C0DCF" w:rsidRDefault="00802F4F" w:rsidP="00B8057F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5D227F"/>
    <w:multiLevelType w:val="hybridMultilevel"/>
    <w:tmpl w:val="48A089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410549"/>
    <w:multiLevelType w:val="hybridMultilevel"/>
    <w:tmpl w:val="DE922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91D287F"/>
    <w:multiLevelType w:val="hybridMultilevel"/>
    <w:tmpl w:val="F1F00534"/>
    <w:lvl w:ilvl="0" w:tplc="E1D8E154">
      <w:start w:val="1"/>
      <w:numFmt w:val="lowerLetter"/>
      <w:lvlText w:val="%1)"/>
      <w:lvlJc w:val="left"/>
      <w:pPr>
        <w:ind w:left="885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79B9"/>
    <w:multiLevelType w:val="hybridMultilevel"/>
    <w:tmpl w:val="AEF43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7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CC58AF"/>
    <w:multiLevelType w:val="hybridMultilevel"/>
    <w:tmpl w:val="E9EA676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3C286D"/>
    <w:multiLevelType w:val="hybridMultilevel"/>
    <w:tmpl w:val="CFA0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272073"/>
    <w:multiLevelType w:val="hybridMultilevel"/>
    <w:tmpl w:val="390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7" w15:restartNumberingAfterBreak="0">
    <w:nsid w:val="41BF0A44"/>
    <w:multiLevelType w:val="hybridMultilevel"/>
    <w:tmpl w:val="535EB930"/>
    <w:lvl w:ilvl="0" w:tplc="0016BF16">
      <w:start w:val="1"/>
      <w:numFmt w:val="lowerLetter"/>
      <w:lvlText w:val="%1)"/>
      <w:lvlJc w:val="left"/>
      <w:pPr>
        <w:ind w:left="824" w:hanging="540"/>
      </w:pPr>
      <w:rPr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313E25"/>
    <w:multiLevelType w:val="hybridMultilevel"/>
    <w:tmpl w:val="2A681C44"/>
    <w:lvl w:ilvl="0" w:tplc="DBD04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04754">
    <w:abstractNumId w:val="0"/>
  </w:num>
  <w:num w:numId="2" w16cid:durableId="1344437888">
    <w:abstractNumId w:val="1"/>
  </w:num>
  <w:num w:numId="3" w16cid:durableId="725492666">
    <w:abstractNumId w:val="2"/>
  </w:num>
  <w:num w:numId="4" w16cid:durableId="333653008">
    <w:abstractNumId w:val="3"/>
  </w:num>
  <w:num w:numId="5" w16cid:durableId="1807621589">
    <w:abstractNumId w:val="4"/>
  </w:num>
  <w:num w:numId="6" w16cid:durableId="422730443">
    <w:abstractNumId w:val="5"/>
  </w:num>
  <w:num w:numId="7" w16cid:durableId="1318337700">
    <w:abstractNumId w:val="6"/>
  </w:num>
  <w:num w:numId="8" w16cid:durableId="144054746">
    <w:abstractNumId w:val="7"/>
  </w:num>
  <w:num w:numId="9" w16cid:durableId="1474328696">
    <w:abstractNumId w:val="11"/>
  </w:num>
  <w:num w:numId="10" w16cid:durableId="1883981423">
    <w:abstractNumId w:val="25"/>
  </w:num>
  <w:num w:numId="11" w16cid:durableId="565454704">
    <w:abstractNumId w:val="18"/>
  </w:num>
  <w:num w:numId="12" w16cid:durableId="500005253">
    <w:abstractNumId w:val="29"/>
  </w:num>
  <w:num w:numId="13" w16cid:durableId="1404793447">
    <w:abstractNumId w:val="22"/>
  </w:num>
  <w:num w:numId="14" w16cid:durableId="726876406">
    <w:abstractNumId w:val="16"/>
  </w:num>
  <w:num w:numId="15" w16cid:durableId="517038962">
    <w:abstractNumId w:val="32"/>
  </w:num>
  <w:num w:numId="16" w16cid:durableId="204025740">
    <w:abstractNumId w:val="26"/>
  </w:num>
  <w:num w:numId="17" w16cid:durableId="2115859149">
    <w:abstractNumId w:val="38"/>
  </w:num>
  <w:num w:numId="18" w16cid:durableId="913275056">
    <w:abstractNumId w:val="40"/>
  </w:num>
  <w:num w:numId="19" w16cid:durableId="1203714938">
    <w:abstractNumId w:val="36"/>
  </w:num>
  <w:num w:numId="20" w16cid:durableId="1185829982">
    <w:abstractNumId w:val="10"/>
  </w:num>
  <w:num w:numId="21" w16cid:durableId="227813626">
    <w:abstractNumId w:val="41"/>
  </w:num>
  <w:num w:numId="22" w16cid:durableId="1278217057">
    <w:abstractNumId w:val="23"/>
  </w:num>
  <w:num w:numId="23" w16cid:durableId="57751787">
    <w:abstractNumId w:val="33"/>
  </w:num>
  <w:num w:numId="24" w16cid:durableId="1711568181">
    <w:abstractNumId w:val="31"/>
  </w:num>
  <w:num w:numId="25" w16cid:durableId="1183786594">
    <w:abstractNumId w:val="17"/>
  </w:num>
  <w:num w:numId="26" w16cid:durableId="1866289789">
    <w:abstractNumId w:val="37"/>
  </w:num>
  <w:num w:numId="27" w16cid:durableId="725836757">
    <w:abstractNumId w:val="8"/>
  </w:num>
  <w:num w:numId="28" w16cid:durableId="12351218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2247176">
    <w:abstractNumId w:val="30"/>
  </w:num>
  <w:num w:numId="30" w16cid:durableId="1205020904">
    <w:abstractNumId w:val="35"/>
  </w:num>
  <w:num w:numId="31" w16cid:durableId="1757165646">
    <w:abstractNumId w:val="34"/>
  </w:num>
  <w:num w:numId="32" w16cid:durableId="117917248">
    <w:abstractNumId w:val="43"/>
  </w:num>
  <w:num w:numId="33" w16cid:durableId="1246110731">
    <w:abstractNumId w:val="39"/>
  </w:num>
  <w:num w:numId="34" w16cid:durableId="599603340">
    <w:abstractNumId w:val="19"/>
  </w:num>
  <w:num w:numId="35" w16cid:durableId="959068403">
    <w:abstractNumId w:val="13"/>
  </w:num>
  <w:num w:numId="36" w16cid:durableId="195239842">
    <w:abstractNumId w:val="21"/>
  </w:num>
  <w:num w:numId="37" w16cid:durableId="433087677">
    <w:abstractNumId w:val="24"/>
  </w:num>
  <w:num w:numId="38" w16cid:durableId="153643871">
    <w:abstractNumId w:val="28"/>
  </w:num>
  <w:num w:numId="39" w16cid:durableId="1398435794">
    <w:abstractNumId w:val="9"/>
  </w:num>
  <w:num w:numId="40" w16cid:durableId="1463964790">
    <w:abstractNumId w:val="14"/>
  </w:num>
  <w:num w:numId="41" w16cid:durableId="18041072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80581104">
    <w:abstractNumId w:val="15"/>
  </w:num>
  <w:num w:numId="43" w16cid:durableId="1828284262">
    <w:abstractNumId w:val="12"/>
  </w:num>
  <w:num w:numId="44" w16cid:durableId="5744390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034622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275"/>
    <w:rsid w:val="00003CE1"/>
    <w:rsid w:val="00006549"/>
    <w:rsid w:val="000367FE"/>
    <w:rsid w:val="00037E09"/>
    <w:rsid w:val="00062DC7"/>
    <w:rsid w:val="00067B73"/>
    <w:rsid w:val="00076F0B"/>
    <w:rsid w:val="000774F2"/>
    <w:rsid w:val="00081C2D"/>
    <w:rsid w:val="00083B37"/>
    <w:rsid w:val="000860DB"/>
    <w:rsid w:val="000917E5"/>
    <w:rsid w:val="00094DB2"/>
    <w:rsid w:val="000B0361"/>
    <w:rsid w:val="000D0519"/>
    <w:rsid w:val="000D0715"/>
    <w:rsid w:val="000D65A3"/>
    <w:rsid w:val="000E2C59"/>
    <w:rsid w:val="000E534F"/>
    <w:rsid w:val="00103056"/>
    <w:rsid w:val="00112C7B"/>
    <w:rsid w:val="001202E6"/>
    <w:rsid w:val="00137030"/>
    <w:rsid w:val="001451EC"/>
    <w:rsid w:val="00150ACC"/>
    <w:rsid w:val="00157F53"/>
    <w:rsid w:val="00170676"/>
    <w:rsid w:val="00170EC3"/>
    <w:rsid w:val="001754F8"/>
    <w:rsid w:val="001836B6"/>
    <w:rsid w:val="0018428C"/>
    <w:rsid w:val="001903E4"/>
    <w:rsid w:val="00191057"/>
    <w:rsid w:val="001A03A7"/>
    <w:rsid w:val="001A54EE"/>
    <w:rsid w:val="001B14A8"/>
    <w:rsid w:val="001B6575"/>
    <w:rsid w:val="001C3441"/>
    <w:rsid w:val="001C4FB0"/>
    <w:rsid w:val="001D0013"/>
    <w:rsid w:val="001D2803"/>
    <w:rsid w:val="001E4C45"/>
    <w:rsid w:val="001E4DFF"/>
    <w:rsid w:val="001F05A2"/>
    <w:rsid w:val="001F28C9"/>
    <w:rsid w:val="001F6236"/>
    <w:rsid w:val="00200FB2"/>
    <w:rsid w:val="00224793"/>
    <w:rsid w:val="00237538"/>
    <w:rsid w:val="00241934"/>
    <w:rsid w:val="002602F2"/>
    <w:rsid w:val="00274C86"/>
    <w:rsid w:val="002771AE"/>
    <w:rsid w:val="00281B51"/>
    <w:rsid w:val="002872B3"/>
    <w:rsid w:val="00293B9D"/>
    <w:rsid w:val="00294B76"/>
    <w:rsid w:val="002A264A"/>
    <w:rsid w:val="002A65B4"/>
    <w:rsid w:val="002B6DD5"/>
    <w:rsid w:val="002C0A11"/>
    <w:rsid w:val="002C746B"/>
    <w:rsid w:val="002D01F8"/>
    <w:rsid w:val="002D4E6A"/>
    <w:rsid w:val="002D69A9"/>
    <w:rsid w:val="002E6513"/>
    <w:rsid w:val="002F10F2"/>
    <w:rsid w:val="002F39F6"/>
    <w:rsid w:val="002F7D21"/>
    <w:rsid w:val="00334839"/>
    <w:rsid w:val="003400A5"/>
    <w:rsid w:val="003658CC"/>
    <w:rsid w:val="00365AF0"/>
    <w:rsid w:val="00367445"/>
    <w:rsid w:val="00376D6E"/>
    <w:rsid w:val="00382452"/>
    <w:rsid w:val="003A4DDF"/>
    <w:rsid w:val="003B182B"/>
    <w:rsid w:val="003C6B1D"/>
    <w:rsid w:val="003C6E30"/>
    <w:rsid w:val="003C6EC4"/>
    <w:rsid w:val="003E65DD"/>
    <w:rsid w:val="003F0687"/>
    <w:rsid w:val="00421840"/>
    <w:rsid w:val="00427F36"/>
    <w:rsid w:val="00430130"/>
    <w:rsid w:val="00440D46"/>
    <w:rsid w:val="00451ACF"/>
    <w:rsid w:val="00462E07"/>
    <w:rsid w:val="00476117"/>
    <w:rsid w:val="004821A7"/>
    <w:rsid w:val="00496758"/>
    <w:rsid w:val="004A2FB3"/>
    <w:rsid w:val="004B113A"/>
    <w:rsid w:val="004B4FB2"/>
    <w:rsid w:val="004C2787"/>
    <w:rsid w:val="004E58B5"/>
    <w:rsid w:val="004E6F4C"/>
    <w:rsid w:val="004F02CF"/>
    <w:rsid w:val="004F03D0"/>
    <w:rsid w:val="005058CE"/>
    <w:rsid w:val="0051051D"/>
    <w:rsid w:val="00513390"/>
    <w:rsid w:val="00530A6A"/>
    <w:rsid w:val="00532A09"/>
    <w:rsid w:val="005330E6"/>
    <w:rsid w:val="005373B3"/>
    <w:rsid w:val="00545692"/>
    <w:rsid w:val="00557280"/>
    <w:rsid w:val="00560A45"/>
    <w:rsid w:val="00566BA9"/>
    <w:rsid w:val="0057151E"/>
    <w:rsid w:val="00582759"/>
    <w:rsid w:val="005943E8"/>
    <w:rsid w:val="005977F5"/>
    <w:rsid w:val="005B52DD"/>
    <w:rsid w:val="005C5635"/>
    <w:rsid w:val="005C771B"/>
    <w:rsid w:val="005D0FD9"/>
    <w:rsid w:val="005E0A1A"/>
    <w:rsid w:val="0062109D"/>
    <w:rsid w:val="006234BF"/>
    <w:rsid w:val="00632564"/>
    <w:rsid w:val="006340F2"/>
    <w:rsid w:val="0063478B"/>
    <w:rsid w:val="006611B2"/>
    <w:rsid w:val="006678FD"/>
    <w:rsid w:val="00681F32"/>
    <w:rsid w:val="00691046"/>
    <w:rsid w:val="006921B3"/>
    <w:rsid w:val="0069513D"/>
    <w:rsid w:val="006A291C"/>
    <w:rsid w:val="006A2CFD"/>
    <w:rsid w:val="006B0374"/>
    <w:rsid w:val="006B333E"/>
    <w:rsid w:val="006B3761"/>
    <w:rsid w:val="006B7E85"/>
    <w:rsid w:val="006C0AE7"/>
    <w:rsid w:val="006C0DCF"/>
    <w:rsid w:val="006C33DB"/>
    <w:rsid w:val="006C5DEC"/>
    <w:rsid w:val="006C714B"/>
    <w:rsid w:val="006E46BA"/>
    <w:rsid w:val="00700F7E"/>
    <w:rsid w:val="00704359"/>
    <w:rsid w:val="00705487"/>
    <w:rsid w:val="00717B86"/>
    <w:rsid w:val="00721787"/>
    <w:rsid w:val="0073094E"/>
    <w:rsid w:val="007317FD"/>
    <w:rsid w:val="00740D92"/>
    <w:rsid w:val="00752EC5"/>
    <w:rsid w:val="00767115"/>
    <w:rsid w:val="00771AA0"/>
    <w:rsid w:val="00776128"/>
    <w:rsid w:val="007904A6"/>
    <w:rsid w:val="00791FBF"/>
    <w:rsid w:val="0079540A"/>
    <w:rsid w:val="007A24AE"/>
    <w:rsid w:val="007A24BC"/>
    <w:rsid w:val="007A3BC2"/>
    <w:rsid w:val="007B3BF9"/>
    <w:rsid w:val="007B4527"/>
    <w:rsid w:val="007C366D"/>
    <w:rsid w:val="007C7608"/>
    <w:rsid w:val="007D03FD"/>
    <w:rsid w:val="007D0C9F"/>
    <w:rsid w:val="007D59B5"/>
    <w:rsid w:val="007E6900"/>
    <w:rsid w:val="007F123C"/>
    <w:rsid w:val="007F5B50"/>
    <w:rsid w:val="007F6EB9"/>
    <w:rsid w:val="008002B1"/>
    <w:rsid w:val="00802F4F"/>
    <w:rsid w:val="0082669F"/>
    <w:rsid w:val="0082718C"/>
    <w:rsid w:val="008277D0"/>
    <w:rsid w:val="008317B9"/>
    <w:rsid w:val="00837E60"/>
    <w:rsid w:val="00842613"/>
    <w:rsid w:val="0084340C"/>
    <w:rsid w:val="00845A90"/>
    <w:rsid w:val="00850140"/>
    <w:rsid w:val="008545A9"/>
    <w:rsid w:val="00862418"/>
    <w:rsid w:val="00864912"/>
    <w:rsid w:val="00882A54"/>
    <w:rsid w:val="00892958"/>
    <w:rsid w:val="00893CDB"/>
    <w:rsid w:val="008958F8"/>
    <w:rsid w:val="00896A6A"/>
    <w:rsid w:val="008A5D83"/>
    <w:rsid w:val="008B5A14"/>
    <w:rsid w:val="008D1413"/>
    <w:rsid w:val="008D5F04"/>
    <w:rsid w:val="008E0014"/>
    <w:rsid w:val="008E1EEC"/>
    <w:rsid w:val="008E3205"/>
    <w:rsid w:val="008E6B84"/>
    <w:rsid w:val="008F1B31"/>
    <w:rsid w:val="008F7281"/>
    <w:rsid w:val="00911C77"/>
    <w:rsid w:val="009230DC"/>
    <w:rsid w:val="0092347D"/>
    <w:rsid w:val="00923C61"/>
    <w:rsid w:val="00927B19"/>
    <w:rsid w:val="00942187"/>
    <w:rsid w:val="0095582D"/>
    <w:rsid w:val="0096414D"/>
    <w:rsid w:val="009747D8"/>
    <w:rsid w:val="00994E3B"/>
    <w:rsid w:val="009A6A26"/>
    <w:rsid w:val="009E21E7"/>
    <w:rsid w:val="009F70BA"/>
    <w:rsid w:val="00A00F56"/>
    <w:rsid w:val="00A0231C"/>
    <w:rsid w:val="00A04170"/>
    <w:rsid w:val="00A04F6D"/>
    <w:rsid w:val="00A153F4"/>
    <w:rsid w:val="00A15715"/>
    <w:rsid w:val="00A17B9E"/>
    <w:rsid w:val="00A24764"/>
    <w:rsid w:val="00A327A1"/>
    <w:rsid w:val="00A466E9"/>
    <w:rsid w:val="00A650C5"/>
    <w:rsid w:val="00A65477"/>
    <w:rsid w:val="00A71648"/>
    <w:rsid w:val="00AB3517"/>
    <w:rsid w:val="00AF2BBF"/>
    <w:rsid w:val="00AF366A"/>
    <w:rsid w:val="00AF5275"/>
    <w:rsid w:val="00B0035E"/>
    <w:rsid w:val="00B06F7F"/>
    <w:rsid w:val="00B2133C"/>
    <w:rsid w:val="00B222A4"/>
    <w:rsid w:val="00B43B2F"/>
    <w:rsid w:val="00B45B5C"/>
    <w:rsid w:val="00B52023"/>
    <w:rsid w:val="00B56B91"/>
    <w:rsid w:val="00B64B91"/>
    <w:rsid w:val="00B8057F"/>
    <w:rsid w:val="00B81EA2"/>
    <w:rsid w:val="00B82510"/>
    <w:rsid w:val="00BA5621"/>
    <w:rsid w:val="00BA5A16"/>
    <w:rsid w:val="00BB4C99"/>
    <w:rsid w:val="00BC7268"/>
    <w:rsid w:val="00BD4DEF"/>
    <w:rsid w:val="00BE01AF"/>
    <w:rsid w:val="00BE221A"/>
    <w:rsid w:val="00BE33A9"/>
    <w:rsid w:val="00BE4316"/>
    <w:rsid w:val="00BE6CEC"/>
    <w:rsid w:val="00BF3497"/>
    <w:rsid w:val="00C1083F"/>
    <w:rsid w:val="00C11E44"/>
    <w:rsid w:val="00C14D6E"/>
    <w:rsid w:val="00C1601B"/>
    <w:rsid w:val="00C17169"/>
    <w:rsid w:val="00C21D92"/>
    <w:rsid w:val="00C24D8B"/>
    <w:rsid w:val="00C36CB7"/>
    <w:rsid w:val="00C37643"/>
    <w:rsid w:val="00C41F93"/>
    <w:rsid w:val="00C4236B"/>
    <w:rsid w:val="00C42A1D"/>
    <w:rsid w:val="00C46CBC"/>
    <w:rsid w:val="00C5041A"/>
    <w:rsid w:val="00C53901"/>
    <w:rsid w:val="00C6172A"/>
    <w:rsid w:val="00C61E79"/>
    <w:rsid w:val="00C6215C"/>
    <w:rsid w:val="00C65499"/>
    <w:rsid w:val="00C83B13"/>
    <w:rsid w:val="00C90BF2"/>
    <w:rsid w:val="00CA0F1F"/>
    <w:rsid w:val="00CB18C6"/>
    <w:rsid w:val="00CB52E3"/>
    <w:rsid w:val="00D0182D"/>
    <w:rsid w:val="00D032C1"/>
    <w:rsid w:val="00D03880"/>
    <w:rsid w:val="00D17D84"/>
    <w:rsid w:val="00D30854"/>
    <w:rsid w:val="00D43E38"/>
    <w:rsid w:val="00D47188"/>
    <w:rsid w:val="00D56319"/>
    <w:rsid w:val="00D568F8"/>
    <w:rsid w:val="00D56A3E"/>
    <w:rsid w:val="00D71C3F"/>
    <w:rsid w:val="00D8048B"/>
    <w:rsid w:val="00D82F8A"/>
    <w:rsid w:val="00D920F9"/>
    <w:rsid w:val="00D92CF4"/>
    <w:rsid w:val="00DB6C25"/>
    <w:rsid w:val="00DD5EC1"/>
    <w:rsid w:val="00DE1F95"/>
    <w:rsid w:val="00DE5A75"/>
    <w:rsid w:val="00DF1B58"/>
    <w:rsid w:val="00E21BD2"/>
    <w:rsid w:val="00E25938"/>
    <w:rsid w:val="00E30826"/>
    <w:rsid w:val="00E33506"/>
    <w:rsid w:val="00E56901"/>
    <w:rsid w:val="00E60D99"/>
    <w:rsid w:val="00E7163C"/>
    <w:rsid w:val="00E86A69"/>
    <w:rsid w:val="00E92E50"/>
    <w:rsid w:val="00EA5061"/>
    <w:rsid w:val="00EA5DFA"/>
    <w:rsid w:val="00EC5673"/>
    <w:rsid w:val="00ED02CD"/>
    <w:rsid w:val="00ED1ECE"/>
    <w:rsid w:val="00ED65B9"/>
    <w:rsid w:val="00EE11D6"/>
    <w:rsid w:val="00F00C33"/>
    <w:rsid w:val="00F22CEA"/>
    <w:rsid w:val="00F30BF3"/>
    <w:rsid w:val="00F423FE"/>
    <w:rsid w:val="00F45B53"/>
    <w:rsid w:val="00F551E4"/>
    <w:rsid w:val="00F631C0"/>
    <w:rsid w:val="00F76B74"/>
    <w:rsid w:val="00F84A23"/>
    <w:rsid w:val="00FA4145"/>
    <w:rsid w:val="00FB1F3D"/>
    <w:rsid w:val="00FB21A9"/>
    <w:rsid w:val="00FB48C4"/>
    <w:rsid w:val="00FC04B1"/>
    <w:rsid w:val="00FC452A"/>
    <w:rsid w:val="00FE6403"/>
    <w:rsid w:val="00FE66F4"/>
    <w:rsid w:val="00FF546C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64A1E0"/>
  <w15:chartTrackingRefBased/>
  <w15:docId w15:val="{737FF5E6-F0BD-4C20-8AD2-1F8A0334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</w:style>
  <w:style w:type="character" w:customStyle="1" w:styleId="Nagwek1Znak">
    <w:name w:val="Nagłówek 1 Znak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Pr>
      <w:rFonts w:ascii="Arial" w:hAnsi="Arial"/>
      <w:b/>
      <w:sz w:val="28"/>
    </w:rPr>
  </w:style>
  <w:style w:type="character" w:customStyle="1" w:styleId="Nagwek8Znak">
    <w:name w:val="Nagłówek 8 Znak"/>
    <w:rPr>
      <w:rFonts w:ascii="Arial" w:hAnsi="Arial"/>
      <w:b/>
      <w:sz w:val="24"/>
    </w:rPr>
  </w:style>
  <w:style w:type="character" w:customStyle="1" w:styleId="Nagwek9Znak">
    <w:name w:val="Nagłówek 9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Pr>
      <w:rFonts w:ascii="Arial" w:hAnsi="Arial"/>
    </w:rPr>
  </w:style>
  <w:style w:type="character" w:customStyle="1" w:styleId="Tekstpodstawowy2Znak">
    <w:name w:val="Tekst podstawowy 2 Znak"/>
    <w:rPr>
      <w:rFonts w:ascii="Arial" w:hAnsi="Arial" w:cs="Arial"/>
      <w:sz w:val="26"/>
    </w:rPr>
  </w:style>
  <w:style w:type="character" w:customStyle="1" w:styleId="TekstpodstawowyZnak">
    <w:name w:val="Tekst podstawowy Znak"/>
    <w:rPr>
      <w:rFonts w:ascii="Arial" w:hAnsi="Arial"/>
      <w:sz w:val="24"/>
    </w:rPr>
  </w:style>
  <w:style w:type="character" w:customStyle="1" w:styleId="Tekstpodstawowy3Znak">
    <w:name w:val="Tekst podstawowy 3 Znak"/>
    <w:rPr>
      <w:rFonts w:cs="Tahoma"/>
      <w:sz w:val="24"/>
    </w:rPr>
  </w:style>
  <w:style w:type="character" w:customStyle="1" w:styleId="TytuZnak">
    <w:name w:val="Tytuł Znak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Pr>
      <w:smallCaps/>
      <w:color w:val="C0504D"/>
      <w:u w:val="single"/>
    </w:rPr>
  </w:style>
  <w:style w:type="character" w:customStyle="1" w:styleId="Odwoanieintensywne1">
    <w:name w:val="Odwołanie intensywne1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ytuksiki1">
    <w:name w:val="Tytuł książki1"/>
    <w:rPr>
      <w:b/>
      <w:bCs/>
      <w:smallCaps/>
      <w:spacing w:val="5"/>
    </w:rPr>
  </w:style>
  <w:style w:type="character" w:customStyle="1" w:styleId="ListLabel1">
    <w:name w:val="ListLabel 1"/>
    <w:rPr>
      <w:color w:val="00000A"/>
      <w:sz w:val="16"/>
      <w:szCs w:val="16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b/>
      <w:color w:val="00000A"/>
    </w:rPr>
  </w:style>
  <w:style w:type="character" w:customStyle="1" w:styleId="ListLabel4">
    <w:name w:val="ListLabel 4"/>
    <w:rPr>
      <w:rFonts w:eastAsia="Times New Roman" w:cs="Tahoma"/>
      <w:b/>
      <w:sz w:val="26"/>
    </w:rPr>
  </w:style>
  <w:style w:type="character" w:customStyle="1" w:styleId="ListLabel5">
    <w:name w:val="ListLabel 5"/>
    <w:rPr>
      <w:b/>
    </w:rPr>
  </w:style>
  <w:style w:type="paragraph" w:customStyle="1" w:styleId="Nagwek10">
    <w:name w:val="Nagłówek1"/>
    <w:next w:val="Tekstpodstawowy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Default">
    <w:name w:val="Default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uiPriority w:val="1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link w:val="NagwekZnak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224793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8D18-1812-44D5-8837-DFAC1E2E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4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7551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cp:keywords/>
  <dc:description/>
  <cp:lastModifiedBy>Joanna Balcerak</cp:lastModifiedBy>
  <cp:revision>83</cp:revision>
  <cp:lastPrinted>2026-04-15T09:35:00Z</cp:lastPrinted>
  <dcterms:created xsi:type="dcterms:W3CDTF">2021-01-22T08:28:00Z</dcterms:created>
  <dcterms:modified xsi:type="dcterms:W3CDTF">2026-04-22T08:13:00Z</dcterms:modified>
</cp:coreProperties>
</file>